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6F078" w14:textId="13010C37" w:rsidR="00F749A6" w:rsidRDefault="00F749A6">
      <w:pPr>
        <w:tabs>
          <w:tab w:val="left" w:pos="3600"/>
        </w:tabs>
        <w:spacing w:before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72C01431" w14:textId="04C62CED" w:rsidR="009716AB" w:rsidRDefault="004C484D" w:rsidP="004C484D">
      <w:pPr>
        <w:tabs>
          <w:tab w:val="left" w:pos="1920"/>
        </w:tabs>
        <w:spacing w:before="0"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</w:p>
    <w:p w14:paraId="4B2E5770" w14:textId="4BDD2FD0" w:rsidR="009716AB" w:rsidRDefault="009716AB">
      <w:pPr>
        <w:tabs>
          <w:tab w:val="left" w:pos="3600"/>
        </w:tabs>
        <w:spacing w:before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5C09D694" w14:textId="677875F2" w:rsidR="00B05E6A" w:rsidRDefault="00B05E6A">
      <w:pPr>
        <w:spacing w:before="0" w:line="240" w:lineRule="auto"/>
        <w:jc w:val="left"/>
        <w:rPr>
          <w:rFonts w:asciiTheme="minorHAnsi" w:hAnsiTheme="minorHAnsi" w:cstheme="minorHAnsi"/>
          <w:b/>
          <w:bCs/>
          <w:color w:val="00000A"/>
          <w:sz w:val="22"/>
          <w:szCs w:val="22"/>
        </w:rPr>
      </w:pPr>
    </w:p>
    <w:p w14:paraId="4F2FF854" w14:textId="77777777" w:rsidR="00B05E6A" w:rsidRDefault="00B05E6A" w:rsidP="000E6066">
      <w:pPr>
        <w:spacing w:before="0" w:line="288" w:lineRule="auto"/>
        <w:jc w:val="left"/>
        <w:rPr>
          <w:rFonts w:asciiTheme="minorHAnsi" w:hAnsiTheme="minorHAnsi" w:cstheme="minorHAnsi"/>
          <w:b/>
          <w:bCs/>
          <w:color w:val="00000A"/>
          <w:sz w:val="22"/>
          <w:szCs w:val="22"/>
        </w:rPr>
      </w:pPr>
    </w:p>
    <w:p w14:paraId="4F7CB8DA" w14:textId="77777777" w:rsidR="00A450B6" w:rsidRPr="00D93A54" w:rsidRDefault="00A450B6" w:rsidP="00A450B6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D93A54"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7ECC5CCE" w14:textId="77777777" w:rsidR="00A450B6" w:rsidRPr="00D93A54" w:rsidRDefault="00A450B6" w:rsidP="00A450B6">
      <w:pPr>
        <w:pStyle w:val="Akapitzlist"/>
        <w:keepNext/>
        <w:suppressAutoHyphens/>
        <w:spacing w:before="0" w:line="240" w:lineRule="auto"/>
        <w:ind w:left="3960" w:hanging="3960"/>
        <w:jc w:val="center"/>
        <w:outlineLvl w:val="0"/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</w:pPr>
      <w:r w:rsidRPr="00D93A54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FORMULARZ OFERTY</w:t>
      </w:r>
    </w:p>
    <w:p w14:paraId="01115455" w14:textId="77777777" w:rsidR="00A450B6" w:rsidRPr="00D93A54" w:rsidRDefault="00A450B6" w:rsidP="00A450B6">
      <w:pPr>
        <w:suppressAutoHyphens/>
        <w:spacing w:before="0" w:line="24" w:lineRule="atLeast"/>
        <w:jc w:val="right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10DD0059" w14:textId="77777777" w:rsidR="00A450B6" w:rsidRPr="00D93A54" w:rsidRDefault="00A450B6" w:rsidP="00A450B6">
      <w:pPr>
        <w:suppressAutoHyphens/>
        <w:spacing w:before="0" w:line="24" w:lineRule="atLeast"/>
        <w:jc w:val="right"/>
        <w:rPr>
          <w:rFonts w:asciiTheme="minorHAnsi" w:hAnsiTheme="minorHAnsi" w:cstheme="minorHAnsi"/>
          <w:sz w:val="22"/>
          <w:szCs w:val="22"/>
          <w:lang w:eastAsia="zh-CN"/>
        </w:rPr>
      </w:pPr>
      <w:r w:rsidRPr="00D93A54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    </w:t>
      </w:r>
      <w:r w:rsidRPr="00D93A54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D93A54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D93A54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D93A54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D93A54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D93A54"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   .........................., dnia.................</w:t>
      </w:r>
    </w:p>
    <w:p w14:paraId="0963040B" w14:textId="77777777" w:rsidR="00A450B6" w:rsidRPr="00D93A54" w:rsidRDefault="00A450B6" w:rsidP="00A450B6">
      <w:pPr>
        <w:suppressAutoHyphens/>
        <w:spacing w:before="0"/>
        <w:rPr>
          <w:rFonts w:asciiTheme="minorHAnsi" w:hAnsiTheme="minorHAnsi" w:cstheme="minorHAnsi"/>
          <w:sz w:val="22"/>
          <w:szCs w:val="22"/>
          <w:lang w:eastAsia="zh-CN"/>
        </w:rPr>
      </w:pPr>
      <w:r w:rsidRPr="00D93A54">
        <w:rPr>
          <w:rFonts w:asciiTheme="minorHAnsi" w:hAnsiTheme="minorHAnsi" w:cstheme="minorHAnsi"/>
          <w:sz w:val="22"/>
          <w:szCs w:val="22"/>
          <w:lang w:eastAsia="zh-CN"/>
        </w:rPr>
        <w:t>Ja (my) niżej podpisany (-i)</w:t>
      </w:r>
    </w:p>
    <w:p w14:paraId="369ED155" w14:textId="77777777" w:rsidR="00A450B6" w:rsidRPr="00D93A54" w:rsidRDefault="00A450B6" w:rsidP="00A450B6">
      <w:pPr>
        <w:suppressAutoHyphens/>
        <w:spacing w:before="0"/>
        <w:rPr>
          <w:rFonts w:asciiTheme="minorHAnsi" w:hAnsiTheme="minorHAnsi" w:cstheme="minorHAnsi"/>
          <w:sz w:val="22"/>
          <w:szCs w:val="22"/>
          <w:lang w:eastAsia="zh-CN"/>
        </w:rPr>
      </w:pPr>
      <w:r w:rsidRPr="00D93A54">
        <w:rPr>
          <w:rFonts w:asciiTheme="minorHAnsi" w:hAnsiTheme="minorHAnsi" w:cstheme="minorHAnsi"/>
          <w:sz w:val="22"/>
          <w:szCs w:val="22"/>
          <w:lang w:eastAsia="zh-CN"/>
        </w:rPr>
        <w:t>działając w imieniu:</w:t>
      </w:r>
    </w:p>
    <w:p w14:paraId="05D175F9" w14:textId="77777777" w:rsidR="00A450B6" w:rsidRPr="00D93A54" w:rsidRDefault="00A450B6" w:rsidP="00A450B6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D93A54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.....................................................................................................................................................................................</w:t>
      </w:r>
    </w:p>
    <w:p w14:paraId="4FA78335" w14:textId="77777777" w:rsidR="00A450B6" w:rsidRPr="00D93A54" w:rsidRDefault="00A450B6" w:rsidP="00A450B6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D93A54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.....................................................................................................................................................................................</w:t>
      </w:r>
    </w:p>
    <w:p w14:paraId="68617978" w14:textId="77777777" w:rsidR="00A450B6" w:rsidRPr="00D93A54" w:rsidRDefault="00A450B6" w:rsidP="00A450B6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D93A54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z siedzibą w ...................................... kod.......................... </w:t>
      </w:r>
    </w:p>
    <w:p w14:paraId="7E7DDC0A" w14:textId="77777777" w:rsidR="00A450B6" w:rsidRPr="00D93A54" w:rsidRDefault="00A450B6" w:rsidP="00A450B6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D93A54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przy ulicy ............................... nr................ </w:t>
      </w:r>
    </w:p>
    <w:p w14:paraId="3D6F579B" w14:textId="77777777" w:rsidR="00A450B6" w:rsidRPr="000E43DB" w:rsidRDefault="00A450B6" w:rsidP="00A450B6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0E43DB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tel. ......................................... e-mail …………….................... </w:t>
      </w:r>
    </w:p>
    <w:p w14:paraId="7380A567" w14:textId="77777777" w:rsidR="00A450B6" w:rsidRPr="000E43DB" w:rsidRDefault="00A450B6" w:rsidP="00A450B6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0E43DB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NIP ....................................... REGON .......................................</w:t>
      </w:r>
    </w:p>
    <w:p w14:paraId="2956674A" w14:textId="6A79E263" w:rsidR="00A450B6" w:rsidRPr="006F3138" w:rsidRDefault="00A450B6" w:rsidP="00A450B6">
      <w:pPr>
        <w:tabs>
          <w:tab w:val="center" w:pos="284"/>
          <w:tab w:val="left" w:pos="708"/>
          <w:tab w:val="right" w:pos="9072"/>
        </w:tabs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93A54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w odpowiedzi na ogłoszenie o przetargu</w:t>
      </w:r>
      <w:r w:rsidRPr="00D93A54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TP 1 </w:t>
      </w:r>
      <w:r w:rsidR="002B1CED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100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/2026</w:t>
      </w:r>
      <w:r w:rsidRPr="00D93A54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na </w:t>
      </w:r>
      <w:bookmarkStart w:id="0" w:name="_Hlk200013437"/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dostawę</w:t>
      </w:r>
      <w:r w:rsidRPr="006F3138">
        <w:rPr>
          <w:rFonts w:asciiTheme="minorHAnsi" w:hAnsiTheme="minorHAnsi" w:cstheme="minorHAnsi"/>
          <w:bCs/>
          <w:sz w:val="18"/>
          <w:szCs w:val="22"/>
        </w:rPr>
        <w:t xml:space="preserve"> </w:t>
      </w:r>
      <w:r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systemu do amplifikacji kwasów nukleinowych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(cz. 1 – </w:t>
      </w:r>
      <w:proofErr w:type="spellStart"/>
      <w:r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termocykler</w:t>
      </w:r>
      <w:proofErr w:type="spellEnd"/>
      <w:r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)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</w:t>
      </w:r>
      <w:bookmarkEnd w:id="0"/>
      <w:r w:rsidRPr="00A450B6">
        <w:rPr>
          <w:rFonts w:asciiTheme="minorHAnsi" w:hAnsiTheme="minorHAnsi" w:cstheme="minorHAnsi"/>
          <w:bCs/>
          <w:sz w:val="22"/>
          <w:szCs w:val="22"/>
        </w:rPr>
        <w:t xml:space="preserve">wraz </w:t>
      </w:r>
      <w:r w:rsidRPr="00A450B6">
        <w:rPr>
          <w:rFonts w:asciiTheme="minorHAnsi" w:hAnsiTheme="minorHAnsi" w:cstheme="minorHAnsi"/>
          <w:sz w:val="22"/>
          <w:szCs w:val="22"/>
        </w:rPr>
        <w:t>z wniesieniem, instalacją, uruchomieniem i szkoleniem (dla min. 3 pracowników w dniu instalacji)</w:t>
      </w:r>
      <w:r w:rsidRPr="00A450B6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</w:t>
      </w:r>
      <w:r w:rsidRPr="00AE6EDC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zgodnie z wymaganiami Zamawiającego określonymi w Szczegółowym Opisie Przedmiotu Zamówienia zawartym w </w:t>
      </w:r>
      <w:r w:rsidRPr="00AE6EDC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Załączniku nr 1</w:t>
      </w:r>
      <w:r w:rsidRPr="00AE6EDC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r w:rsidRPr="00AE6EDC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do SWZ </w:t>
      </w:r>
      <w:r w:rsidRPr="00AE6EDC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zwanego dalej „</w:t>
      </w:r>
      <w:r w:rsidRPr="00AE6EDC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Przedmiotem zamówienia</w:t>
      </w:r>
      <w:r w:rsidRPr="00AE6EDC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”, 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zgłaszam niniejszą ofertę i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 ośw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iadczam, że:</w:t>
      </w:r>
    </w:p>
    <w:p w14:paraId="72C559EC" w14:textId="77777777" w:rsidR="00A450B6" w:rsidRDefault="00A450B6" w:rsidP="00A450B6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</w:p>
    <w:p w14:paraId="18179CFC" w14:textId="77777777" w:rsidR="00A450B6" w:rsidRPr="00AE6EDC" w:rsidRDefault="00A450B6" w:rsidP="00067A1C">
      <w:pPr>
        <w:numPr>
          <w:ilvl w:val="0"/>
          <w:numId w:val="65"/>
        </w:numPr>
        <w:suppressAutoHyphens/>
        <w:spacing w:before="0" w:line="288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Oferuję realizację Przedmiotu zamówienia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za kwotę:</w:t>
      </w:r>
    </w:p>
    <w:tbl>
      <w:tblPr>
        <w:tblW w:w="482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7"/>
        <w:gridCol w:w="832"/>
        <w:gridCol w:w="5403"/>
      </w:tblGrid>
      <w:tr w:rsidR="00A450B6" w:rsidRPr="00AE6EDC" w14:paraId="1B2E15ED" w14:textId="77777777" w:rsidTr="00A644FF">
        <w:trPr>
          <w:trHeight w:val="80"/>
        </w:trPr>
        <w:tc>
          <w:tcPr>
            <w:tcW w:w="1911" w:type="pct"/>
            <w:vAlign w:val="center"/>
          </w:tcPr>
          <w:p w14:paraId="5CEE38E6" w14:textId="77777777" w:rsidR="00A450B6" w:rsidRPr="00AE6EDC" w:rsidRDefault="00A450B6" w:rsidP="00A644FF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AE6EDC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Nazwa </w:t>
            </w:r>
          </w:p>
        </w:tc>
        <w:tc>
          <w:tcPr>
            <w:tcW w:w="412" w:type="pct"/>
            <w:vAlign w:val="center"/>
          </w:tcPr>
          <w:p w14:paraId="3A09C917" w14:textId="77777777" w:rsidR="00A450B6" w:rsidRPr="00AE6EDC" w:rsidRDefault="00A450B6" w:rsidP="00A644FF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AE6EDC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Ilość </w:t>
            </w:r>
          </w:p>
        </w:tc>
        <w:tc>
          <w:tcPr>
            <w:tcW w:w="2677" w:type="pct"/>
            <w:vAlign w:val="center"/>
          </w:tcPr>
          <w:p w14:paraId="247442A9" w14:textId="77777777" w:rsidR="00A450B6" w:rsidRPr="00AE6EDC" w:rsidRDefault="00A450B6" w:rsidP="00A644FF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AE6EDC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wartość brutto [PLN]  </w:t>
            </w:r>
          </w:p>
        </w:tc>
      </w:tr>
      <w:tr w:rsidR="00A450B6" w:rsidRPr="00AE6EDC" w14:paraId="0D292473" w14:textId="77777777" w:rsidTr="00A644FF">
        <w:trPr>
          <w:trHeight w:val="756"/>
        </w:trPr>
        <w:tc>
          <w:tcPr>
            <w:tcW w:w="1911" w:type="pct"/>
            <w:vAlign w:val="center"/>
          </w:tcPr>
          <w:p w14:paraId="520BF858" w14:textId="526FB0D7" w:rsidR="00A450B6" w:rsidRPr="00E82660" w:rsidRDefault="00A450B6" w:rsidP="00A644FF">
            <w:pPr>
              <w:spacing w:before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System do amplifikacji kwasów nukleinowych (cz. 1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termocykler</w:t>
            </w:r>
            <w:proofErr w:type="spellEnd"/>
            <w:r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412" w:type="pct"/>
            <w:vAlign w:val="center"/>
          </w:tcPr>
          <w:p w14:paraId="30431A3E" w14:textId="77777777" w:rsidR="00A450B6" w:rsidRPr="00AE6EDC" w:rsidRDefault="00A450B6" w:rsidP="00A644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E6EDC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  <w:tc>
          <w:tcPr>
            <w:tcW w:w="2677" w:type="pct"/>
            <w:vAlign w:val="center"/>
          </w:tcPr>
          <w:p w14:paraId="195280F0" w14:textId="77777777" w:rsidR="00A450B6" w:rsidRPr="00AE6EDC" w:rsidRDefault="00A450B6" w:rsidP="00A644F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7E67F829" w14:textId="3652FB25" w:rsidR="00A450B6" w:rsidRDefault="00A450B6" w:rsidP="00A450B6">
      <w:pPr>
        <w:suppressAutoHyphens/>
        <w:spacing w:before="0"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  <w:r w:rsidRPr="006F3138"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  <w:t xml:space="preserve">- z terminem dostawy do ….….. (maksymalnie </w:t>
      </w:r>
      <w:r w:rsidR="00002EA9"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  <w:t xml:space="preserve">8 tygodni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  <w:t xml:space="preserve">………… od dnia podpisania umowy oraz okresem gwarancji …………………. </w:t>
      </w:r>
      <w:r w:rsidRPr="00785ED4"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  <w:t xml:space="preserve">miesięcy (minimum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  <w:t>24 miesięcy</w:t>
      </w:r>
      <w:r w:rsidRPr="00785ED4"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  <w:t>) od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  <w:t xml:space="preserve"> daty podpisania częściowego protokołu zdawczo odbiorczego.</w:t>
      </w:r>
    </w:p>
    <w:p w14:paraId="75A8396C" w14:textId="4649691E" w:rsidR="00A450B6" w:rsidRPr="00AE6EDC" w:rsidRDefault="00A450B6" w:rsidP="00067A1C">
      <w:pPr>
        <w:numPr>
          <w:ilvl w:val="0"/>
          <w:numId w:val="65"/>
        </w:numPr>
        <w:suppressAutoHyphens/>
        <w:spacing w:before="0" w:line="276" w:lineRule="auto"/>
        <w:rPr>
          <w:rFonts w:asciiTheme="minorHAnsi" w:hAnsiTheme="minorHAnsi" w:cstheme="minorHAnsi"/>
          <w:b/>
          <w:i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Oświadczam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,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że</w:t>
      </w:r>
      <w:r w:rsidRPr="00767AB2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a w ramach gwarancji zapewniam: czas reakcji  ………………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</w:t>
      </w:r>
      <w:r w:rsidRPr="00767AB2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(maksymalnie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24</w:t>
      </w:r>
      <w:r w:rsidRPr="00767AB2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h)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, czas naprawy bez konieczności wymiany części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…….. </w:t>
      </w:r>
      <w:r w:rsidRPr="00767AB2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(maksymalnie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14</w:t>
      </w:r>
      <w:r w:rsidRPr="00767AB2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dni robocz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ych)</w:t>
      </w:r>
      <w:r w:rsidRPr="00767AB2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,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czas naprawy wymagający wymiany części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………… </w:t>
      </w:r>
      <w:r w:rsidRPr="00767AB2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(maksymalnie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28</w:t>
      </w:r>
      <w:r w:rsidRPr="00767AB2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dni roboczych)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i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 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zobowiązuję się do realizacji gwarancji zgodnie z powyższymi warunkami oraz warunkami określonymi w Załączniku nr 1 Szczegółowy Opis Przedmiotu Zamówienia do SWZ. Jednocześnie oświadczam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,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że warunki gwarancji realizować będę zgodnie z zapisami projektu umowy.</w:t>
      </w:r>
    </w:p>
    <w:p w14:paraId="51AFE03D" w14:textId="77777777" w:rsidR="00A450B6" w:rsidRPr="00AE6EDC" w:rsidRDefault="00A450B6" w:rsidP="00A450B6">
      <w:pPr>
        <w:suppressAutoHyphens/>
        <w:spacing w:before="0" w:line="276" w:lineRule="auto"/>
        <w:ind w:left="357"/>
        <w:rPr>
          <w:rFonts w:asciiTheme="minorHAnsi" w:hAnsiTheme="minorHAnsi" w:cstheme="minorHAnsi"/>
          <w:b/>
          <w:iCs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Uwaga:</w:t>
      </w:r>
    </w:p>
    <w:p w14:paraId="633A75AD" w14:textId="36DA7F26" w:rsidR="00A450B6" w:rsidRPr="00AE6EDC" w:rsidRDefault="00A450B6" w:rsidP="00A450B6">
      <w:pPr>
        <w:suppressAutoHyphens/>
        <w:spacing w:before="0" w:line="276" w:lineRule="auto"/>
        <w:ind w:left="357"/>
        <w:rPr>
          <w:rFonts w:asciiTheme="minorHAnsi" w:hAnsiTheme="minorHAnsi" w:cstheme="minorHAnsi"/>
          <w:iCs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iCs/>
          <w:sz w:val="22"/>
          <w:szCs w:val="22"/>
          <w:lang w:eastAsia="zh-CN"/>
        </w:rPr>
        <w:t xml:space="preserve">W przypadku niepodania okresu udzielanej gwarancji, czasu reakcji, czasu naprawy oraz wymiany części,  Zamawiający przyjmie: minimalny okres gwarancji tj. </w:t>
      </w:r>
      <w:r>
        <w:rPr>
          <w:rFonts w:asciiTheme="minorHAnsi" w:hAnsiTheme="minorHAnsi" w:cstheme="minorHAnsi"/>
          <w:iCs/>
          <w:sz w:val="22"/>
          <w:szCs w:val="22"/>
          <w:lang w:eastAsia="zh-CN"/>
        </w:rPr>
        <w:t>24</w:t>
      </w:r>
      <w:r w:rsidRPr="00AE6EDC">
        <w:rPr>
          <w:rFonts w:asciiTheme="minorHAnsi" w:hAnsiTheme="minorHAnsi" w:cstheme="minorHAnsi"/>
          <w:iCs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  <w:lang w:eastAsia="zh-CN"/>
        </w:rPr>
        <w:t>miesiące</w:t>
      </w:r>
      <w:r w:rsidRPr="00AE6EDC">
        <w:rPr>
          <w:rFonts w:asciiTheme="minorHAnsi" w:hAnsiTheme="minorHAnsi" w:cstheme="minorHAnsi"/>
          <w:iCs/>
          <w:sz w:val="22"/>
          <w:szCs w:val="22"/>
          <w:lang w:eastAsia="zh-CN"/>
        </w:rPr>
        <w:t xml:space="preserve">, czas reakcji maksymalnie </w:t>
      </w:r>
      <w:r>
        <w:rPr>
          <w:rFonts w:asciiTheme="minorHAnsi" w:hAnsiTheme="minorHAnsi" w:cstheme="minorHAnsi"/>
          <w:iCs/>
          <w:sz w:val="22"/>
          <w:szCs w:val="22"/>
          <w:lang w:eastAsia="zh-CN"/>
        </w:rPr>
        <w:t>24</w:t>
      </w:r>
      <w:r w:rsidRPr="00AE6EDC">
        <w:rPr>
          <w:rFonts w:asciiTheme="minorHAnsi" w:hAnsiTheme="minorHAnsi" w:cstheme="minorHAnsi"/>
          <w:iCs/>
          <w:sz w:val="22"/>
          <w:szCs w:val="22"/>
          <w:lang w:eastAsia="zh-CN"/>
        </w:rPr>
        <w:t xml:space="preserve"> h, czas naprawy bez konieczności wymiany części: maksymalnie </w:t>
      </w:r>
      <w:r>
        <w:rPr>
          <w:rFonts w:asciiTheme="minorHAnsi" w:hAnsiTheme="minorHAnsi" w:cstheme="minorHAnsi"/>
          <w:iCs/>
          <w:sz w:val="22"/>
          <w:szCs w:val="22"/>
          <w:lang w:eastAsia="zh-CN"/>
        </w:rPr>
        <w:t>14</w:t>
      </w:r>
      <w:r w:rsidRPr="00AE6EDC">
        <w:rPr>
          <w:rFonts w:asciiTheme="minorHAnsi" w:hAnsiTheme="minorHAnsi" w:cstheme="minorHAnsi"/>
          <w:iCs/>
          <w:sz w:val="22"/>
          <w:szCs w:val="22"/>
          <w:lang w:eastAsia="zh-CN"/>
        </w:rPr>
        <w:t xml:space="preserve"> dni robocze, czas naprawy wymagający wymiany części: maksymalnie </w:t>
      </w:r>
      <w:r>
        <w:rPr>
          <w:rFonts w:asciiTheme="minorHAnsi" w:hAnsiTheme="minorHAnsi" w:cstheme="minorHAnsi"/>
          <w:iCs/>
          <w:sz w:val="22"/>
          <w:szCs w:val="22"/>
          <w:lang w:eastAsia="zh-CN"/>
        </w:rPr>
        <w:t>28</w:t>
      </w:r>
      <w:r w:rsidRPr="00AE6EDC">
        <w:rPr>
          <w:rFonts w:asciiTheme="minorHAnsi" w:hAnsiTheme="minorHAnsi" w:cstheme="minorHAnsi"/>
          <w:iCs/>
          <w:sz w:val="22"/>
          <w:szCs w:val="22"/>
          <w:lang w:eastAsia="zh-CN"/>
        </w:rPr>
        <w:t xml:space="preserve"> dni roboczych.</w:t>
      </w:r>
    </w:p>
    <w:p w14:paraId="54C14ECE" w14:textId="2DD2BA90" w:rsidR="00A450B6" w:rsidRPr="00A450B6" w:rsidRDefault="00A450B6" w:rsidP="00067A1C">
      <w:pPr>
        <w:numPr>
          <w:ilvl w:val="0"/>
          <w:numId w:val="65"/>
        </w:numPr>
        <w:suppressAutoHyphens/>
        <w:spacing w:before="0" w:line="276" w:lineRule="auto"/>
        <w:rPr>
          <w:rFonts w:asciiTheme="minorHAnsi" w:hAnsiTheme="minorHAnsi" w:cstheme="minorHAnsi"/>
          <w:iCs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iCs/>
          <w:sz w:val="22"/>
          <w:szCs w:val="22"/>
          <w:lang w:eastAsia="zh-CN"/>
        </w:rPr>
        <w:t xml:space="preserve">Oświadczam(y), że wymiana Urządzenia w okresie gwarancji na nowe nastąpi w przypadku </w:t>
      </w:r>
      <w:r>
        <w:rPr>
          <w:rFonts w:asciiTheme="minorHAnsi" w:hAnsiTheme="minorHAnsi" w:cstheme="minorHAnsi"/>
          <w:iCs/>
          <w:sz w:val="22"/>
          <w:szCs w:val="22"/>
          <w:lang w:eastAsia="zh-CN"/>
        </w:rPr>
        <w:t xml:space="preserve">istotnej </w:t>
      </w:r>
      <w:r w:rsidRPr="00AE6EDC">
        <w:rPr>
          <w:rFonts w:asciiTheme="minorHAnsi" w:hAnsiTheme="minorHAnsi" w:cstheme="minorHAnsi"/>
          <w:iCs/>
          <w:sz w:val="22"/>
          <w:szCs w:val="22"/>
          <w:lang w:eastAsia="zh-CN"/>
        </w:rPr>
        <w:t xml:space="preserve">awarii; Wymiana Urządzenia nastąpi w terminie nie dłuższym niż </w:t>
      </w:r>
      <w:r>
        <w:rPr>
          <w:rFonts w:asciiTheme="minorHAnsi" w:hAnsiTheme="minorHAnsi" w:cstheme="minorHAnsi"/>
          <w:iCs/>
          <w:sz w:val="22"/>
          <w:szCs w:val="22"/>
          <w:lang w:eastAsia="zh-CN"/>
        </w:rPr>
        <w:t>…………….</w:t>
      </w:r>
      <w:r w:rsidRPr="00AE6EDC">
        <w:rPr>
          <w:rFonts w:asciiTheme="minorHAnsi" w:hAnsiTheme="minorHAnsi" w:cstheme="minorHAnsi"/>
          <w:iCs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  <w:lang w:eastAsia="zh-CN"/>
        </w:rPr>
        <w:t>dni roboczych</w:t>
      </w:r>
      <w:r w:rsidRPr="007137FC">
        <w:t xml:space="preserve"> </w:t>
      </w:r>
      <w:r w:rsidRPr="00C4081A">
        <w:rPr>
          <w:b/>
        </w:rPr>
        <w:t>(</w:t>
      </w:r>
      <w:r w:rsidRPr="00C4081A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n</w:t>
      </w:r>
      <w:r w:rsidRPr="00C229F2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 xml:space="preserve">ie dłuższym niż </w:t>
      </w:r>
      <w:r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30 dni roboczych</w:t>
      </w:r>
      <w:r w:rsidRPr="007137FC">
        <w:rPr>
          <w:rFonts w:asciiTheme="minorHAnsi" w:hAnsiTheme="minorHAnsi" w:cstheme="minorHAnsi"/>
          <w:iCs/>
          <w:sz w:val="22"/>
          <w:szCs w:val="22"/>
          <w:lang w:eastAsia="zh-CN"/>
        </w:rPr>
        <w:t xml:space="preserve"> od daty stwierdzenia istotnej </w:t>
      </w:r>
      <w:r w:rsidRPr="00A450B6">
        <w:rPr>
          <w:rFonts w:asciiTheme="minorHAnsi" w:hAnsiTheme="minorHAnsi" w:cstheme="minorHAnsi"/>
          <w:iCs/>
          <w:sz w:val="22"/>
          <w:szCs w:val="22"/>
          <w:lang w:eastAsia="zh-CN"/>
        </w:rPr>
        <w:t>awarii</w:t>
      </w:r>
      <w:r w:rsidRPr="00A450B6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)</w:t>
      </w:r>
      <w:r w:rsidRPr="00A450B6">
        <w:rPr>
          <w:rFonts w:asciiTheme="minorHAnsi" w:hAnsiTheme="minorHAnsi" w:cstheme="minorHAnsi"/>
          <w:iCs/>
          <w:sz w:val="22"/>
          <w:szCs w:val="22"/>
          <w:lang w:eastAsia="zh-CN"/>
        </w:rPr>
        <w:t>.</w:t>
      </w:r>
    </w:p>
    <w:p w14:paraId="16F91054" w14:textId="5846C437" w:rsidR="00A450B6" w:rsidRPr="00CB57E8" w:rsidRDefault="00A450B6" w:rsidP="00067A1C">
      <w:pPr>
        <w:pStyle w:val="Akapitzlist"/>
        <w:numPr>
          <w:ilvl w:val="0"/>
          <w:numId w:val="65"/>
        </w:numPr>
        <w:suppressAutoHyphens/>
        <w:spacing w:before="0" w:line="276" w:lineRule="auto"/>
        <w:contextualSpacing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C108A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lastRenderedPageBreak/>
        <w:t xml:space="preserve">Oświadczam, że Urządzenie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wniosę, zainstaluję, </w:t>
      </w:r>
      <w:r w:rsidRPr="00C108A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uruchomię oraz przeprowadzę szkolenie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w zakresie obsługi Urządzenia oraz teoretycznych podstaw działania Urządzenia </w:t>
      </w:r>
      <w:r w:rsidRPr="00C108A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dla </w:t>
      </w:r>
      <w:r w:rsidR="00C456AA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minimum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</w:t>
      </w:r>
      <w:r w:rsidR="00C456AA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3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osób</w:t>
      </w:r>
      <w:r w:rsidRPr="00C108A5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wskazanych przez Zamawiającego</w:t>
      </w:r>
      <w:r w:rsidR="00C456AA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(w dniu instalacji)</w:t>
      </w:r>
      <w:r w:rsidR="00314EA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.</w:t>
      </w:r>
    </w:p>
    <w:p w14:paraId="60E9FB3C" w14:textId="3C26193C" w:rsidR="00FA3B60" w:rsidRPr="00DF685A" w:rsidRDefault="00FA3B60" w:rsidP="00CB57E8">
      <w:pPr>
        <w:pStyle w:val="Tekstpodstawowy32"/>
        <w:numPr>
          <w:ilvl w:val="0"/>
          <w:numId w:val="82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Oświadczam, że </w:t>
      </w:r>
      <w:r w:rsidR="00DB000E">
        <w:rPr>
          <w:rFonts w:asciiTheme="minorHAnsi" w:hAnsiTheme="minorHAnsi" w:cstheme="minorHAnsi"/>
          <w:sz w:val="22"/>
          <w:szCs w:val="22"/>
        </w:rPr>
        <w:t>U</w:t>
      </w:r>
      <w:r>
        <w:rPr>
          <w:rFonts w:asciiTheme="minorHAnsi" w:hAnsiTheme="minorHAnsi" w:cstheme="minorHAnsi"/>
          <w:sz w:val="22"/>
          <w:szCs w:val="22"/>
        </w:rPr>
        <w:t xml:space="preserve">rządzenie </w:t>
      </w:r>
      <w:r w:rsidR="00DB000E">
        <w:rPr>
          <w:rFonts w:asciiTheme="minorHAnsi" w:hAnsiTheme="minorHAnsi" w:cstheme="minorHAnsi"/>
          <w:sz w:val="22"/>
          <w:szCs w:val="22"/>
        </w:rPr>
        <w:t>zostanie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B000E">
        <w:rPr>
          <w:rFonts w:asciiTheme="minorHAnsi" w:hAnsiTheme="minorHAnsi" w:cstheme="minorHAnsi"/>
          <w:sz w:val="22"/>
          <w:szCs w:val="22"/>
        </w:rPr>
        <w:t xml:space="preserve">dostarczone </w:t>
      </w:r>
      <w:r>
        <w:rPr>
          <w:rFonts w:asciiTheme="minorHAnsi" w:hAnsiTheme="minorHAnsi" w:cstheme="minorHAnsi"/>
          <w:sz w:val="22"/>
          <w:szCs w:val="22"/>
        </w:rPr>
        <w:t>w opakowaniu, którego</w:t>
      </w:r>
      <w:r w:rsidR="00DB000E">
        <w:rPr>
          <w:rFonts w:asciiTheme="minorHAnsi" w:hAnsiTheme="minorHAnsi" w:cstheme="minorHAnsi"/>
          <w:sz w:val="22"/>
          <w:szCs w:val="22"/>
        </w:rPr>
        <w:t xml:space="preserve"> co najmniej</w:t>
      </w:r>
      <w:r>
        <w:rPr>
          <w:rFonts w:asciiTheme="minorHAnsi" w:hAnsiTheme="minorHAnsi" w:cstheme="minorHAnsi"/>
          <w:sz w:val="22"/>
          <w:szCs w:val="22"/>
        </w:rPr>
        <w:t xml:space="preserve"> 60% wagi całkowitej, będą stanowiły materiały podlegające recyklingowi.</w:t>
      </w:r>
    </w:p>
    <w:p w14:paraId="59A79183" w14:textId="77777777" w:rsidR="00A450B6" w:rsidRPr="00AE6EDC" w:rsidRDefault="00A450B6" w:rsidP="00CB57E8">
      <w:pPr>
        <w:numPr>
          <w:ilvl w:val="0"/>
          <w:numId w:val="83"/>
        </w:numPr>
        <w:suppressAutoHyphens/>
        <w:spacing w:before="0" w:line="276" w:lineRule="auto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sz w:val="22"/>
          <w:szCs w:val="22"/>
          <w:lang w:eastAsia="zh-CN"/>
        </w:rPr>
        <w:t xml:space="preserve">Oświadczam, że załączam do oferty Szczegółowy Opis Parametrów Technicznych oferowanego Przedmiotu zamówienia </w:t>
      </w:r>
      <w:r w:rsidRPr="00E82660">
        <w:rPr>
          <w:rFonts w:asciiTheme="minorHAnsi" w:hAnsiTheme="minorHAnsi" w:cstheme="minorHAnsi"/>
          <w:b/>
          <w:sz w:val="22"/>
          <w:szCs w:val="22"/>
          <w:lang w:eastAsia="zh-CN"/>
        </w:rPr>
        <w:t>(załącznik nr 1 do oferty)</w:t>
      </w:r>
      <w:r w:rsidRPr="00AE6EDC">
        <w:rPr>
          <w:rFonts w:asciiTheme="minorHAnsi" w:hAnsiTheme="minorHAnsi" w:cstheme="minorHAnsi"/>
          <w:sz w:val="22"/>
          <w:szCs w:val="22"/>
          <w:lang w:eastAsia="zh-CN"/>
        </w:rPr>
        <w:t>, potwierdzający spełnianie wymagań Zamawiającego określonych w Szczegółowym Opisie Przedmiotu Zamówienia, stanowiący załącznik nr 1 do SWZ.</w:t>
      </w:r>
    </w:p>
    <w:p w14:paraId="165BC100" w14:textId="77777777" w:rsidR="00A450B6" w:rsidRPr="00AE6EDC" w:rsidRDefault="00A450B6" w:rsidP="00CB57E8">
      <w:pPr>
        <w:numPr>
          <w:ilvl w:val="0"/>
          <w:numId w:val="83"/>
        </w:numPr>
        <w:tabs>
          <w:tab w:val="left" w:pos="284"/>
          <w:tab w:val="left" w:pos="717"/>
        </w:tabs>
        <w:suppressAutoHyphens/>
        <w:spacing w:before="0" w:line="276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sz w:val="22"/>
          <w:szCs w:val="22"/>
          <w:lang w:eastAsia="zh-CN"/>
        </w:rPr>
        <w:t xml:space="preserve">Oświadczam, że cena podana w ofercie jest ostateczna i nie podlega zmianie do końca realizacji Przedmiotu zamówienia. </w:t>
      </w:r>
    </w:p>
    <w:p w14:paraId="5907DABD" w14:textId="77777777" w:rsidR="00A450B6" w:rsidRPr="00AE6EDC" w:rsidRDefault="00A450B6" w:rsidP="00CB57E8">
      <w:pPr>
        <w:numPr>
          <w:ilvl w:val="0"/>
          <w:numId w:val="83"/>
        </w:numPr>
        <w:suppressAutoHyphens/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Oświadczam, że zapoznałem się ze Specyfikacją Warunków Zamówienia, akceptuję jej postanowienia bez zastrzeżeń oferując wykonanie przedmiotu zamówienia zgodnie z wymaganiami określonymi w SWZ.</w:t>
      </w:r>
    </w:p>
    <w:p w14:paraId="1D5F7847" w14:textId="77777777" w:rsidR="00A450B6" w:rsidRPr="00AE6EDC" w:rsidRDefault="00A450B6" w:rsidP="00CB57E8">
      <w:pPr>
        <w:numPr>
          <w:ilvl w:val="0"/>
          <w:numId w:val="83"/>
        </w:numPr>
        <w:tabs>
          <w:tab w:val="left" w:pos="284"/>
          <w:tab w:val="left" w:pos="717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sz w:val="22"/>
          <w:szCs w:val="22"/>
          <w:lang w:eastAsia="zh-CN"/>
        </w:rPr>
        <w:t>Oświadczam, że jestem związany ofertą na czas wskazany w SWZ, a w przypadku wygrania przetargu i zawarcia umowy, warunki określone w ofercie obowiązują przez cały okres trwania umowy.</w:t>
      </w:r>
    </w:p>
    <w:p w14:paraId="7295F9AE" w14:textId="198F566F" w:rsidR="00A450B6" w:rsidRPr="00AE6EDC" w:rsidRDefault="002B1CED" w:rsidP="00CB57E8">
      <w:pPr>
        <w:suppressAutoHyphens/>
        <w:spacing w:before="0"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10</w:t>
      </w:r>
      <w:r w:rsidR="00203E3F">
        <w:rPr>
          <w:rFonts w:asciiTheme="minorHAnsi" w:hAnsiTheme="minorHAnsi" w:cstheme="minorHAnsi"/>
          <w:sz w:val="22"/>
          <w:szCs w:val="22"/>
          <w:lang w:eastAsia="zh-CN"/>
        </w:rPr>
        <w:t xml:space="preserve">. </w:t>
      </w:r>
      <w:r w:rsidR="00A450B6" w:rsidRPr="00AE6EDC">
        <w:rPr>
          <w:rFonts w:asciiTheme="minorHAnsi" w:hAnsiTheme="minorHAnsi" w:cstheme="minorHAnsi"/>
          <w:sz w:val="22"/>
          <w:szCs w:val="22"/>
          <w:lang w:eastAsia="zh-CN"/>
        </w:rPr>
        <w:t>Oświadczam, że Przedmiot zamówienia wykonamy osobiście. Jednakże w przypadku zamiaru powierzenia wykonania części zamówienia podwykonawcom oświadczam, że wykonają oni następującą część zamówienia:</w:t>
      </w:r>
    </w:p>
    <w:p w14:paraId="7E9889C2" w14:textId="77777777" w:rsidR="00A450B6" w:rsidRPr="00AE6EDC" w:rsidRDefault="00A450B6" w:rsidP="00A450B6">
      <w:pPr>
        <w:suppressAutoHyphens/>
        <w:spacing w:before="0" w:line="276" w:lineRule="auto"/>
        <w:ind w:left="357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……………………………………………………………………………………………………………….………………………..</w:t>
      </w:r>
    </w:p>
    <w:p w14:paraId="3CE9D9ED" w14:textId="7C557857" w:rsidR="00A450B6" w:rsidRPr="00AE6EDC" w:rsidRDefault="002B1CED" w:rsidP="00CB57E8">
      <w:pPr>
        <w:suppressAutoHyphens/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11</w:t>
      </w:r>
      <w:r w:rsidR="00203E3F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. </w:t>
      </w:r>
      <w:r w:rsidR="00A450B6"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Oświadczam, że zgadzam się na płatność wynagrodzenia zgodnie z warunkami i w terminach określonych w projekcie umowy.</w:t>
      </w:r>
    </w:p>
    <w:p w14:paraId="725A3C13" w14:textId="77777777" w:rsidR="00A450B6" w:rsidRPr="002B1CED" w:rsidRDefault="00A450B6" w:rsidP="002B1CED">
      <w:pPr>
        <w:pStyle w:val="Akapitzlist"/>
        <w:numPr>
          <w:ilvl w:val="0"/>
          <w:numId w:val="85"/>
        </w:numPr>
        <w:tabs>
          <w:tab w:val="left" w:pos="-567"/>
        </w:tabs>
        <w:suppressAutoHyphens/>
        <w:spacing w:before="0" w:line="276" w:lineRule="auto"/>
        <w:ind w:left="426" w:hanging="426"/>
        <w:rPr>
          <w:rFonts w:asciiTheme="minorHAnsi" w:hAnsiTheme="minorHAnsi" w:cstheme="minorHAnsi"/>
          <w:sz w:val="22"/>
          <w:szCs w:val="22"/>
          <w:lang w:eastAsia="zh-CN"/>
        </w:rPr>
      </w:pPr>
      <w:r w:rsidRPr="002B1CED">
        <w:rPr>
          <w:rFonts w:asciiTheme="minorHAnsi" w:hAnsiTheme="minorHAnsi" w:cstheme="minorHAnsi"/>
          <w:sz w:val="22"/>
          <w:szCs w:val="22"/>
          <w:lang w:eastAsia="zh-CN"/>
        </w:rPr>
        <w:t xml:space="preserve">Oświadczam, że zapoznałem się z projektem umowy i akceptuję bez zastrzeżeń jego treść. Przyjmuję do wiadomości treść art. 455 ustawy </w:t>
      </w:r>
      <w:proofErr w:type="spellStart"/>
      <w:r w:rsidRPr="002B1CED">
        <w:rPr>
          <w:rFonts w:asciiTheme="minorHAnsi" w:hAnsiTheme="minorHAnsi" w:cstheme="minorHAnsi"/>
          <w:sz w:val="22"/>
          <w:szCs w:val="22"/>
          <w:lang w:eastAsia="zh-CN"/>
        </w:rPr>
        <w:t>Pzp</w:t>
      </w:r>
      <w:proofErr w:type="spellEnd"/>
      <w:r w:rsidRPr="002B1CED">
        <w:rPr>
          <w:rFonts w:asciiTheme="minorHAnsi" w:hAnsiTheme="minorHAnsi" w:cstheme="minorHAnsi"/>
          <w:sz w:val="22"/>
          <w:szCs w:val="22"/>
          <w:lang w:eastAsia="zh-CN"/>
        </w:rPr>
        <w:t xml:space="preserve"> zabraniającą istotnej zmiany postanowień zawartej umowy w stosunku do treści oferty, za wyjątkiem możliwości wprowadzenia zmian w okolicznościach wskazanych przez Zamawiającego w SWZ.</w:t>
      </w:r>
    </w:p>
    <w:p w14:paraId="0ABFA316" w14:textId="5E5EA658" w:rsidR="00A450B6" w:rsidRPr="00D368EE" w:rsidRDefault="00A450B6" w:rsidP="002B1CED">
      <w:pPr>
        <w:numPr>
          <w:ilvl w:val="0"/>
          <w:numId w:val="66"/>
        </w:numPr>
        <w:tabs>
          <w:tab w:val="left" w:pos="284"/>
        </w:tabs>
        <w:suppressAutoHyphens/>
        <w:spacing w:before="0"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sz w:val="22"/>
          <w:szCs w:val="22"/>
          <w:lang w:eastAsia="zh-CN"/>
        </w:rPr>
        <w:t>Oświadczam, że dostarczone Urządzeni</w:t>
      </w:r>
      <w:r w:rsidR="00A13B1F">
        <w:rPr>
          <w:rFonts w:asciiTheme="minorHAnsi" w:hAnsiTheme="minorHAnsi" w:cstheme="minorHAnsi"/>
          <w:sz w:val="22"/>
          <w:szCs w:val="22"/>
          <w:lang w:eastAsia="zh-CN"/>
        </w:rPr>
        <w:t>e</w:t>
      </w:r>
      <w:r w:rsidRPr="00AE6EDC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D368EE">
        <w:rPr>
          <w:rFonts w:asciiTheme="minorHAnsi" w:hAnsiTheme="minorHAnsi" w:cstheme="minorHAnsi"/>
          <w:sz w:val="22"/>
          <w:szCs w:val="22"/>
          <w:lang w:eastAsia="zh-CN"/>
        </w:rPr>
        <w:t>będ</w:t>
      </w:r>
      <w:r w:rsidR="00A13B1F">
        <w:rPr>
          <w:rFonts w:asciiTheme="minorHAnsi" w:hAnsiTheme="minorHAnsi" w:cstheme="minorHAnsi"/>
          <w:sz w:val="22"/>
          <w:szCs w:val="22"/>
          <w:lang w:eastAsia="zh-CN"/>
        </w:rPr>
        <w:t>zie</w:t>
      </w:r>
      <w:r w:rsidRPr="00D368EE">
        <w:rPr>
          <w:rFonts w:asciiTheme="minorHAnsi" w:hAnsiTheme="minorHAnsi" w:cstheme="minorHAnsi"/>
          <w:sz w:val="22"/>
          <w:szCs w:val="22"/>
          <w:lang w:eastAsia="zh-CN"/>
        </w:rPr>
        <w:t xml:space="preserve"> fabrycznie nowe, tzn. nieużywane przed dniem dostarczenia, </w:t>
      </w:r>
      <w:r w:rsidRPr="0002014E">
        <w:rPr>
          <w:rFonts w:asciiTheme="minorHAnsi" w:hAnsiTheme="minorHAnsi" w:cstheme="minorHAnsi"/>
          <w:sz w:val="22"/>
          <w:szCs w:val="22"/>
          <w:lang w:eastAsia="zh-CN"/>
        </w:rPr>
        <w:t>z</w:t>
      </w:r>
      <w:r w:rsidR="00314EAC" w:rsidRPr="0002014E">
        <w:rPr>
          <w:rFonts w:asciiTheme="minorHAnsi" w:hAnsiTheme="minorHAnsi" w:cstheme="minorHAnsi"/>
          <w:sz w:val="22"/>
          <w:szCs w:val="22"/>
          <w:lang w:eastAsia="zh-CN"/>
        </w:rPr>
        <w:t> </w:t>
      </w:r>
      <w:r w:rsidRPr="0002014E">
        <w:rPr>
          <w:rFonts w:asciiTheme="minorHAnsi" w:hAnsiTheme="minorHAnsi" w:cstheme="minorHAnsi"/>
          <w:sz w:val="22"/>
          <w:szCs w:val="22"/>
          <w:lang w:eastAsia="zh-CN"/>
        </w:rPr>
        <w:t>wyłączeniem</w:t>
      </w:r>
      <w:r w:rsidRPr="00D368EE">
        <w:rPr>
          <w:rFonts w:asciiTheme="minorHAnsi" w:hAnsiTheme="minorHAnsi" w:cstheme="minorHAnsi"/>
          <w:sz w:val="22"/>
          <w:szCs w:val="22"/>
          <w:lang w:eastAsia="zh-CN"/>
        </w:rPr>
        <w:t xml:space="preserve"> używania niezbędnego dla przeprowadzenia testu jego poprawnej pracy,</w:t>
      </w:r>
      <w:r w:rsidR="00A13B1F">
        <w:rPr>
          <w:rFonts w:asciiTheme="minorHAnsi" w:hAnsiTheme="minorHAnsi" w:cstheme="minorHAnsi"/>
          <w:sz w:val="22"/>
          <w:szCs w:val="22"/>
          <w:lang w:eastAsia="zh-CN"/>
        </w:rPr>
        <w:t xml:space="preserve"> będzie wyprodukowane w 2026 r.,</w:t>
      </w:r>
      <w:r w:rsidRPr="00D368EE">
        <w:rPr>
          <w:rFonts w:asciiTheme="minorHAnsi" w:hAnsiTheme="minorHAnsi" w:cstheme="minorHAnsi"/>
          <w:sz w:val="22"/>
          <w:szCs w:val="22"/>
          <w:lang w:eastAsia="zh-CN"/>
        </w:rPr>
        <w:t xml:space="preserve"> będzie posiadać wszystkie wymagane prawem krajowym i unijnym dokumenty dopuszczające je do użytku na terenie Polski, pochodzić z oficjalnych kanałów dystrybucyjnych producenta obejmujących również rynek Unii Europejskiej, zapewniający w szczególności realizację uprawnień gwarancyjnych.</w:t>
      </w:r>
    </w:p>
    <w:p w14:paraId="74E031F8" w14:textId="77777777" w:rsidR="00A450B6" w:rsidRPr="00AE6EDC" w:rsidRDefault="00A450B6" w:rsidP="00067A1C">
      <w:pPr>
        <w:numPr>
          <w:ilvl w:val="0"/>
          <w:numId w:val="66"/>
        </w:numPr>
        <w:tabs>
          <w:tab w:val="left" w:pos="284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sz w:val="22"/>
          <w:szCs w:val="22"/>
          <w:lang w:eastAsia="zh-CN"/>
        </w:rPr>
        <w:t xml:space="preserve"> Oświadczam, że dostarczone Urządzenie będzie gotowe do eksploatacji bez konieczności montażu dodatkowych urządzeń oraz będzie wyposażone w wystarczającą liczbę kabli niezbędnych do jego prawidłowego funkcjonowania oraz pozwalający na podłączenie go do standardowych gniazdek zasilających, chyba że w specyfikacji technicznej zaznaczono inaczej.</w:t>
      </w:r>
    </w:p>
    <w:p w14:paraId="57E9F306" w14:textId="77777777" w:rsidR="00A450B6" w:rsidRPr="00AE6EDC" w:rsidRDefault="00A450B6" w:rsidP="00067A1C">
      <w:pPr>
        <w:numPr>
          <w:ilvl w:val="0"/>
          <w:numId w:val="66"/>
        </w:numPr>
        <w:tabs>
          <w:tab w:val="left" w:pos="284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 Oświadczam</w:t>
      </w:r>
      <w:r w:rsidRPr="00AE6EDC">
        <w:rPr>
          <w:rFonts w:asciiTheme="minorHAnsi" w:hAnsiTheme="minorHAnsi" w:cstheme="minorHAnsi"/>
          <w:sz w:val="22"/>
          <w:szCs w:val="22"/>
          <w:lang w:eastAsia="zh-CN"/>
        </w:rPr>
        <w:t>, że oferowane  Urządzenie nie jest przewidziane przez producenta do wycofania z produkcji lub sprzedaży.</w:t>
      </w:r>
    </w:p>
    <w:p w14:paraId="451D17CD" w14:textId="77777777" w:rsidR="00A450B6" w:rsidRPr="00AE6EDC" w:rsidRDefault="00A450B6" w:rsidP="00067A1C">
      <w:pPr>
        <w:numPr>
          <w:ilvl w:val="0"/>
          <w:numId w:val="66"/>
        </w:numPr>
        <w:tabs>
          <w:tab w:val="left" w:pos="284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sz w:val="22"/>
          <w:szCs w:val="22"/>
          <w:lang w:eastAsia="zh-CN"/>
        </w:rPr>
        <w:t>Oświadczam, że wszystkie informacje, które nie zostały przez nas wyraźnie zastrzeżone, jako stanowiące tajemnice przedsiębiorstwa, nie zostały zabezpieczone (np. poprzez umieszczenie tych informacji niezależnie od oferty w odrębnej kopercie lub w przypadku dołączenia informacji na nośniku danych zabezpieczonym hasłem) oraz co do których nie wykazaliśmy, iż stanowią tajemnicę przedsiębiorstwa, są jawne.</w:t>
      </w:r>
    </w:p>
    <w:p w14:paraId="0826FF86" w14:textId="77777777" w:rsidR="00A450B6" w:rsidRPr="00AE6EDC" w:rsidRDefault="00A450B6" w:rsidP="00067A1C">
      <w:pPr>
        <w:numPr>
          <w:ilvl w:val="0"/>
          <w:numId w:val="66"/>
        </w:numPr>
        <w:tabs>
          <w:tab w:val="left" w:pos="284"/>
        </w:tabs>
        <w:suppressAutoHyphens/>
        <w:spacing w:before="0" w:line="276" w:lineRule="auto"/>
        <w:ind w:left="284" w:hanging="284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Zapewniam możliwość zgłaszania awarii e-mailem na adres: ………………. przez ……... godzin na dobę, w godzinach od ……. do ………, w dniach od poniedziałku do piątku (minimum 8 godzin na dobę od godz. 9.00 do 17.00)</w:t>
      </w:r>
    </w:p>
    <w:p w14:paraId="5B25684F" w14:textId="77777777" w:rsidR="00A450B6" w:rsidRDefault="00A450B6" w:rsidP="00067A1C">
      <w:pPr>
        <w:numPr>
          <w:ilvl w:val="0"/>
          <w:numId w:val="66"/>
        </w:numPr>
        <w:suppressAutoHyphens/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sz w:val="22"/>
          <w:szCs w:val="22"/>
        </w:rPr>
        <w:t xml:space="preserve">Oświadczam(y), że posiadam(y) status </w:t>
      </w:r>
      <w:proofErr w:type="spellStart"/>
      <w:r w:rsidRPr="00AE6EDC">
        <w:rPr>
          <w:rFonts w:asciiTheme="minorHAnsi" w:hAnsiTheme="minorHAnsi" w:cstheme="minorHAnsi"/>
          <w:sz w:val="22"/>
          <w:szCs w:val="22"/>
        </w:rPr>
        <w:t>mikroprzedsiębiorcy</w:t>
      </w:r>
      <w:proofErr w:type="spellEnd"/>
      <w:r w:rsidRPr="00AE6EDC">
        <w:rPr>
          <w:rFonts w:asciiTheme="minorHAnsi" w:hAnsiTheme="minorHAnsi" w:cstheme="minorHAnsi"/>
          <w:sz w:val="22"/>
          <w:szCs w:val="22"/>
        </w:rPr>
        <w:t xml:space="preserve">/małego przedsiębiorcy/średniego przedsiębiorcy/dużego przedsiębiorcy* w rozumieniu przepisów ustawy z dnia 8 marca 2013 r. o przeciwdziałaniu nadmiernym opóźnieniom w transakcjach handlowych (Dz.U. z 2013 r. poz. 403, z </w:t>
      </w:r>
      <w:proofErr w:type="spellStart"/>
      <w:r w:rsidRPr="00AE6EDC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AE6EDC">
        <w:rPr>
          <w:rFonts w:asciiTheme="minorHAnsi" w:hAnsiTheme="minorHAnsi" w:cstheme="minorHAnsi"/>
          <w:sz w:val="22"/>
          <w:szCs w:val="22"/>
        </w:rPr>
        <w:t xml:space="preserve">. zm.). </w:t>
      </w:r>
    </w:p>
    <w:p w14:paraId="451F741E" w14:textId="77777777" w:rsidR="00A450B6" w:rsidRDefault="00A450B6" w:rsidP="00A450B6">
      <w:pPr>
        <w:tabs>
          <w:tab w:val="num" w:pos="1420"/>
        </w:tabs>
        <w:suppressAutoHyphens/>
        <w:spacing w:before="0" w:line="276" w:lineRule="auto"/>
        <w:ind w:left="284"/>
        <w:rPr>
          <w:rFonts w:asciiTheme="minorHAnsi" w:hAnsiTheme="minorHAnsi" w:cstheme="minorHAnsi"/>
          <w:i/>
          <w:sz w:val="22"/>
          <w:szCs w:val="22"/>
          <w:lang w:eastAsia="zh-CN"/>
        </w:rPr>
      </w:pPr>
    </w:p>
    <w:p w14:paraId="62B67F6F" w14:textId="77777777" w:rsidR="00A450B6" w:rsidRPr="00AE6EDC" w:rsidRDefault="00A450B6" w:rsidP="00A450B6">
      <w:pPr>
        <w:tabs>
          <w:tab w:val="num" w:pos="1420"/>
        </w:tabs>
        <w:suppressAutoHyphens/>
        <w:spacing w:before="0" w:line="276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i/>
          <w:sz w:val="22"/>
          <w:szCs w:val="22"/>
          <w:lang w:eastAsia="zh-CN"/>
        </w:rPr>
        <w:t>(*) – niepotrzebne skreślić.</w:t>
      </w:r>
      <w:r w:rsidRPr="00AE6EDC">
        <w:rPr>
          <w:rFonts w:asciiTheme="minorHAnsi" w:hAnsiTheme="minorHAnsi" w:cstheme="minorHAnsi"/>
          <w:bCs/>
          <w:sz w:val="22"/>
          <w:szCs w:val="22"/>
        </w:rPr>
        <w:br w:type="page"/>
      </w:r>
    </w:p>
    <w:p w14:paraId="73272DF4" w14:textId="77777777" w:rsidR="00C931EF" w:rsidRDefault="00C931EF" w:rsidP="00A450B6">
      <w:pPr>
        <w:autoSpaceDE w:val="0"/>
        <w:autoSpaceDN w:val="0"/>
        <w:adjustRightInd w:val="0"/>
        <w:spacing w:before="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E43ABAE" w14:textId="1F35EF39" w:rsidR="00A450B6" w:rsidRPr="00E23F86" w:rsidRDefault="00A450B6" w:rsidP="00A450B6">
      <w:pPr>
        <w:autoSpaceDE w:val="0"/>
        <w:autoSpaceDN w:val="0"/>
        <w:adjustRightInd w:val="0"/>
        <w:spacing w:before="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E23F86">
        <w:rPr>
          <w:rFonts w:asciiTheme="minorHAnsi" w:hAnsiTheme="minorHAnsi" w:cstheme="minorHAnsi"/>
          <w:b/>
          <w:bCs/>
          <w:sz w:val="22"/>
          <w:szCs w:val="22"/>
        </w:rPr>
        <w:t>Załącznik nr 1 do oferty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(wypełnia Wykonawca)</w:t>
      </w:r>
    </w:p>
    <w:p w14:paraId="551DEA55" w14:textId="77777777" w:rsidR="00A450B6" w:rsidRPr="00E23F86" w:rsidRDefault="00A450B6" w:rsidP="00A450B6">
      <w:pPr>
        <w:autoSpaceDE w:val="0"/>
        <w:autoSpaceDN w:val="0"/>
        <w:adjustRightInd w:val="0"/>
        <w:spacing w:line="6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23F86">
        <w:rPr>
          <w:rFonts w:asciiTheme="minorHAnsi" w:hAnsiTheme="minorHAnsi" w:cstheme="minorHAnsi"/>
          <w:b/>
          <w:sz w:val="22"/>
          <w:szCs w:val="22"/>
        </w:rPr>
        <w:t>Szczegółowy opis parametrów technicznych oferowanego Przedmiotu zamówienia</w:t>
      </w:r>
    </w:p>
    <w:p w14:paraId="77B39A97" w14:textId="5EA2F4FF" w:rsidR="00A450B6" w:rsidRDefault="00A450B6" w:rsidP="00A450B6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dostawę</w:t>
      </w:r>
      <w:r w:rsidRPr="006F3138">
        <w:rPr>
          <w:rFonts w:asciiTheme="minorHAnsi" w:hAnsiTheme="minorHAnsi" w:cstheme="minorHAnsi"/>
          <w:bCs/>
          <w:sz w:val="18"/>
          <w:szCs w:val="22"/>
        </w:rPr>
        <w:t xml:space="preserve"> </w:t>
      </w:r>
      <w:r w:rsidR="008D505A">
        <w:rPr>
          <w:rFonts w:asciiTheme="minorHAnsi" w:hAnsiTheme="minorHAnsi" w:cstheme="minorHAnsi"/>
          <w:bCs/>
          <w:sz w:val="22"/>
          <w:szCs w:val="22"/>
        </w:rPr>
        <w:t xml:space="preserve">systemu do amplifikacji kwasów nukleinowych (cz. 1 </w:t>
      </w:r>
      <w:proofErr w:type="spellStart"/>
      <w:r w:rsidR="008D505A">
        <w:rPr>
          <w:rFonts w:asciiTheme="minorHAnsi" w:hAnsiTheme="minorHAnsi" w:cstheme="minorHAnsi"/>
          <w:bCs/>
          <w:sz w:val="22"/>
          <w:szCs w:val="22"/>
        </w:rPr>
        <w:t>termocykler</w:t>
      </w:r>
      <w:proofErr w:type="spellEnd"/>
      <w:r w:rsidR="008D505A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</w:t>
      </w:r>
      <w:r w:rsidRPr="00AE6EDC">
        <w:rPr>
          <w:rFonts w:asciiTheme="minorHAnsi" w:hAnsiTheme="minorHAnsi" w:cstheme="minorHAnsi"/>
          <w:bCs/>
          <w:sz w:val="22"/>
          <w:szCs w:val="22"/>
        </w:rPr>
        <w:t xml:space="preserve">wraz z wniesieniem, instalacją, 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uruchomieniem </w:t>
      </w:r>
      <w:r w:rsidRPr="00AE6EDC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i szkoleniem</w:t>
      </w:r>
      <w:r w:rsidRPr="00B95531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, zwanego dalej „Urządzeniem”, zgodnie z wymaganiami Zamawiającego określonymi w</w:t>
      </w:r>
      <w:r w:rsidR="008D505A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 </w:t>
      </w:r>
      <w:r w:rsidRPr="00B95531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Szczegółowym Opisie Przedmiotu Zamówienia zawartym w Załączniku nr 1 do SWZ, </w:t>
      </w:r>
    </w:p>
    <w:p w14:paraId="403E7948" w14:textId="77777777" w:rsidR="00A450B6" w:rsidRDefault="00A450B6" w:rsidP="00A450B6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</w:p>
    <w:p w14:paraId="37BFA4AF" w14:textId="77777777" w:rsidR="00A450B6" w:rsidRPr="00AE6EDC" w:rsidRDefault="00A450B6" w:rsidP="00A450B6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4E1DAC22" w14:textId="454126B5" w:rsidR="00A450B6" w:rsidRPr="00AE6EDC" w:rsidRDefault="00A450B6" w:rsidP="00A450B6">
      <w:pPr>
        <w:tabs>
          <w:tab w:val="left" w:pos="4020"/>
        </w:tabs>
        <w:suppressAutoHyphens/>
        <w:spacing w:before="0" w:after="12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AE6EDC">
        <w:rPr>
          <w:rFonts w:asciiTheme="minorHAnsi" w:hAnsiTheme="minorHAnsi" w:cstheme="minorHAnsi"/>
          <w:b/>
          <w:sz w:val="22"/>
          <w:szCs w:val="2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 (należy podać nazwę/model/typ/nr katalogowy</w:t>
      </w:r>
      <w:r w:rsidR="00BE2F08">
        <w:rPr>
          <w:rFonts w:asciiTheme="minorHAnsi" w:hAnsiTheme="minorHAnsi" w:cstheme="minorHAnsi"/>
          <w:b/>
          <w:sz w:val="22"/>
          <w:szCs w:val="22"/>
          <w:lang w:eastAsia="zh-CN"/>
        </w:rPr>
        <w:t>/datę produkcji</w:t>
      </w:r>
      <w:r w:rsidRPr="00AE6EDC">
        <w:rPr>
          <w:rFonts w:asciiTheme="minorHAnsi" w:hAnsiTheme="minorHAnsi" w:cstheme="minorHAnsi"/>
          <w:b/>
          <w:sz w:val="22"/>
          <w:szCs w:val="22"/>
          <w:lang w:eastAsia="zh-CN"/>
        </w:rPr>
        <w:t>)</w:t>
      </w:r>
    </w:p>
    <w:p w14:paraId="60BEA11B" w14:textId="09CDDF91" w:rsidR="00A91F19" w:rsidRDefault="00A91F19" w:rsidP="000E6066">
      <w:pPr>
        <w:autoSpaceDE w:val="0"/>
        <w:autoSpaceDN w:val="0"/>
        <w:adjustRightInd w:val="0"/>
        <w:spacing w:before="0" w:line="288" w:lineRule="auto"/>
        <w:ind w:left="5529"/>
        <w:jc w:val="center"/>
        <w:rPr>
          <w:rFonts w:asciiTheme="minorHAnsi" w:hAnsiTheme="minorHAnsi" w:cstheme="minorHAnsi"/>
          <w:color w:val="00000A"/>
          <w:sz w:val="22"/>
          <w:szCs w:val="22"/>
        </w:rPr>
      </w:pPr>
    </w:p>
    <w:tbl>
      <w:tblPr>
        <w:tblStyle w:val="Tabela-Siatk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57"/>
        <w:gridCol w:w="1276"/>
        <w:gridCol w:w="1417"/>
        <w:gridCol w:w="5040"/>
      </w:tblGrid>
      <w:tr w:rsidR="002B1CED" w:rsidRPr="00740FC8" w14:paraId="3DA4CCA7" w14:textId="77777777" w:rsidTr="00A36037">
        <w:tc>
          <w:tcPr>
            <w:tcW w:w="2757" w:type="dxa"/>
          </w:tcPr>
          <w:p w14:paraId="16FD5FFF" w14:textId="0267408E" w:rsidR="002B1CED" w:rsidRPr="00740FC8" w:rsidRDefault="002B1CED" w:rsidP="00EF61BA">
            <w:pPr>
              <w:pStyle w:val="Tekstpodstawowy33"/>
              <w:spacing w:before="120" w:line="288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740FC8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Nazwa</w:t>
            </w:r>
          </w:p>
        </w:tc>
        <w:tc>
          <w:tcPr>
            <w:tcW w:w="1276" w:type="dxa"/>
          </w:tcPr>
          <w:p w14:paraId="115881C9" w14:textId="6092FFAC" w:rsidR="002B1CED" w:rsidRPr="00740FC8" w:rsidRDefault="002B1CED" w:rsidP="00EF61BA">
            <w:pPr>
              <w:pStyle w:val="Tekstpodstawowy33"/>
              <w:spacing w:before="120" w:line="288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740FC8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Typ/rodzaj/model</w:t>
            </w:r>
          </w:p>
        </w:tc>
        <w:tc>
          <w:tcPr>
            <w:tcW w:w="1417" w:type="dxa"/>
          </w:tcPr>
          <w:p w14:paraId="0B77C38B" w14:textId="7D4995FC" w:rsidR="002B1CED" w:rsidRPr="00740FC8" w:rsidRDefault="002B1CED" w:rsidP="00EF61BA">
            <w:pPr>
              <w:pStyle w:val="Tekstpodstawowy33"/>
              <w:spacing w:before="120" w:line="288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740FC8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Producent,</w:t>
            </w:r>
          </w:p>
          <w:p w14:paraId="0C955A38" w14:textId="0B0BD910" w:rsidR="002B1CED" w:rsidRPr="00740FC8" w:rsidRDefault="002B1CED" w:rsidP="00EF61BA">
            <w:pPr>
              <w:pStyle w:val="Tekstpodstawowy33"/>
              <w:spacing w:line="288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740FC8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nr katalogowy</w:t>
            </w:r>
          </w:p>
        </w:tc>
        <w:tc>
          <w:tcPr>
            <w:tcW w:w="5040" w:type="dxa"/>
          </w:tcPr>
          <w:p w14:paraId="4F20F005" w14:textId="0CDCE22A" w:rsidR="002B1CED" w:rsidRPr="00740FC8" w:rsidRDefault="002B1CED" w:rsidP="002B1CED">
            <w:pPr>
              <w:pStyle w:val="Tekstpodstawowy33"/>
              <w:spacing w:before="120" w:line="288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Wyposażenie systemu</w:t>
            </w:r>
          </w:p>
        </w:tc>
      </w:tr>
      <w:tr w:rsidR="002B1CED" w14:paraId="472581FA" w14:textId="77777777" w:rsidTr="008669DA">
        <w:tc>
          <w:tcPr>
            <w:tcW w:w="2757" w:type="dxa"/>
          </w:tcPr>
          <w:p w14:paraId="764BFE87" w14:textId="762BE3B8" w:rsidR="002B1CED" w:rsidRDefault="002B1CED" w:rsidP="00002EA9">
            <w:pPr>
              <w:pStyle w:val="Tekstpodstawowy33"/>
              <w:spacing w:line="288" w:lineRule="auto"/>
              <w:jc w:val="lef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System do amplifikacji kwasów nukleinowych (cz. 1 </w:t>
            </w:r>
            <w:proofErr w:type="spellStart"/>
            <w:r>
              <w:rPr>
                <w:rFonts w:asciiTheme="minorHAnsi" w:hAnsiTheme="minorHAnsi" w:cstheme="minorHAnsi"/>
                <w:bCs/>
                <w:szCs w:val="22"/>
              </w:rPr>
              <w:t>termocykler</w:t>
            </w:r>
            <w:proofErr w:type="spellEnd"/>
            <w:r>
              <w:rPr>
                <w:rFonts w:asciiTheme="minorHAnsi" w:hAnsiTheme="minorHAnsi" w:cstheme="minorHAnsi"/>
                <w:bCs/>
                <w:szCs w:val="22"/>
              </w:rPr>
              <w:t xml:space="preserve">) </w:t>
            </w:r>
            <w:r w:rsidRPr="00740FC8">
              <w:rPr>
                <w:rFonts w:asciiTheme="minorHAnsi" w:hAnsiTheme="minorHAnsi" w:cstheme="minorHAnsi"/>
                <w:color w:val="000000" w:themeColor="text1"/>
                <w:sz w:val="20"/>
              </w:rPr>
              <w:t>– szt. 1</w:t>
            </w:r>
          </w:p>
        </w:tc>
        <w:tc>
          <w:tcPr>
            <w:tcW w:w="1276" w:type="dxa"/>
          </w:tcPr>
          <w:p w14:paraId="5C707568" w14:textId="77777777" w:rsidR="002B1CED" w:rsidRDefault="002B1CED" w:rsidP="00EF61BA">
            <w:pPr>
              <w:pStyle w:val="Tekstpodstawowy33"/>
              <w:spacing w:before="120" w:line="288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17" w:type="dxa"/>
          </w:tcPr>
          <w:p w14:paraId="6154F411" w14:textId="77777777" w:rsidR="002B1CED" w:rsidRDefault="002B1CED" w:rsidP="00EF61BA">
            <w:pPr>
              <w:pStyle w:val="Tekstpodstawowy33"/>
              <w:spacing w:before="120" w:line="288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5040" w:type="dxa"/>
          </w:tcPr>
          <w:p w14:paraId="3FC36C7B" w14:textId="77777777" w:rsidR="002B1CED" w:rsidRDefault="002B1CED" w:rsidP="00EF61BA">
            <w:pPr>
              <w:pStyle w:val="Tekstpodstawowy33"/>
              <w:spacing w:before="120" w:line="288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3A068323" w14:textId="24E1A3F9" w:rsidR="008D505A" w:rsidRDefault="008D505A" w:rsidP="0002014E">
      <w:pPr>
        <w:autoSpaceDE w:val="0"/>
        <w:autoSpaceDN w:val="0"/>
        <w:adjustRightInd w:val="0"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528"/>
        <w:gridCol w:w="3775"/>
        <w:gridCol w:w="3263"/>
        <w:gridCol w:w="2890"/>
      </w:tblGrid>
      <w:tr w:rsidR="001609DD" w:rsidRPr="00327D4A" w14:paraId="00476DAF" w14:textId="717D6897" w:rsidTr="0002014E">
        <w:tc>
          <w:tcPr>
            <w:tcW w:w="528" w:type="dxa"/>
          </w:tcPr>
          <w:p w14:paraId="0F11CE9C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L.p.</w:t>
            </w:r>
          </w:p>
        </w:tc>
        <w:tc>
          <w:tcPr>
            <w:tcW w:w="3775" w:type="dxa"/>
          </w:tcPr>
          <w:p w14:paraId="392FF7EF" w14:textId="3131AC8A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Parametr</w:t>
            </w:r>
            <w:r>
              <w:rPr>
                <w:rFonts w:ascii="Calibri" w:hAnsi="Calibri" w:cs="Times New Roman"/>
              </w:rPr>
              <w:t xml:space="preserve"> wymagany</w:t>
            </w:r>
          </w:p>
        </w:tc>
        <w:tc>
          <w:tcPr>
            <w:tcW w:w="3263" w:type="dxa"/>
          </w:tcPr>
          <w:p w14:paraId="2F5BE50E" w14:textId="3BE33C59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Parametr oferowany</w:t>
            </w:r>
          </w:p>
        </w:tc>
        <w:tc>
          <w:tcPr>
            <w:tcW w:w="2890" w:type="dxa"/>
          </w:tcPr>
          <w:p w14:paraId="7322569F" w14:textId="5E93CCF9" w:rsidR="001609DD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Różnica/Uzasadnienie zmiany</w:t>
            </w:r>
          </w:p>
        </w:tc>
      </w:tr>
      <w:tr w:rsidR="001609DD" w:rsidRPr="00327D4A" w14:paraId="49374D62" w14:textId="063E38C7" w:rsidTr="0002014E">
        <w:tc>
          <w:tcPr>
            <w:tcW w:w="528" w:type="dxa"/>
            <w:vAlign w:val="center"/>
          </w:tcPr>
          <w:p w14:paraId="43029C01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775" w:type="dxa"/>
          </w:tcPr>
          <w:p w14:paraId="5627A023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 xml:space="preserve">Moduł grzejno-chłodzący z układami </w:t>
            </w:r>
            <w:proofErr w:type="spellStart"/>
            <w:r w:rsidRPr="00327D4A">
              <w:rPr>
                <w:rFonts w:ascii="Calibri" w:hAnsi="Calibri" w:cs="Times New Roman"/>
              </w:rPr>
              <w:t>Peltiera</w:t>
            </w:r>
            <w:proofErr w:type="spellEnd"/>
          </w:p>
        </w:tc>
        <w:tc>
          <w:tcPr>
            <w:tcW w:w="3263" w:type="dxa"/>
          </w:tcPr>
          <w:p w14:paraId="549F521A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1C14E244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42595EBE" w14:textId="6839187A" w:rsidTr="0002014E">
        <w:tc>
          <w:tcPr>
            <w:tcW w:w="528" w:type="dxa"/>
            <w:vAlign w:val="center"/>
          </w:tcPr>
          <w:p w14:paraId="69A08D4E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775" w:type="dxa"/>
          </w:tcPr>
          <w:p w14:paraId="4F59C7F8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Rodzaj bloku grzejnego: stały</w:t>
            </w:r>
          </w:p>
        </w:tc>
        <w:tc>
          <w:tcPr>
            <w:tcW w:w="3263" w:type="dxa"/>
          </w:tcPr>
          <w:p w14:paraId="2EBA9E11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716CEEFD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6279990D" w14:textId="7B19449C" w:rsidTr="0002014E">
        <w:tc>
          <w:tcPr>
            <w:tcW w:w="528" w:type="dxa"/>
            <w:vAlign w:val="center"/>
          </w:tcPr>
          <w:p w14:paraId="79947D35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775" w:type="dxa"/>
          </w:tcPr>
          <w:p w14:paraId="50944075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 xml:space="preserve">Pojemność bloku grzejnego: 96 x probówki 0,2 ml (indywidualne lub w paskach) lub 1x płytka 96-dołkowa (wysoko lub </w:t>
            </w:r>
            <w:proofErr w:type="spellStart"/>
            <w:r w:rsidRPr="00327D4A">
              <w:rPr>
                <w:rFonts w:ascii="Calibri" w:hAnsi="Calibri" w:cs="Times New Roman"/>
              </w:rPr>
              <w:t>niskoprofilowa</w:t>
            </w:r>
            <w:proofErr w:type="spellEnd"/>
            <w:r w:rsidRPr="00327D4A">
              <w:rPr>
                <w:rFonts w:ascii="Calibri" w:hAnsi="Calibri" w:cs="Times New Roman"/>
              </w:rPr>
              <w:t xml:space="preserve">, w tym co najmniej typu </w:t>
            </w:r>
            <w:proofErr w:type="spellStart"/>
            <w:r w:rsidRPr="00327D4A">
              <w:rPr>
                <w:rFonts w:ascii="Calibri" w:hAnsi="Calibri" w:cs="Times New Roman"/>
                <w:i/>
              </w:rPr>
              <w:t>skirted</w:t>
            </w:r>
            <w:proofErr w:type="spellEnd"/>
            <w:r w:rsidRPr="00327D4A">
              <w:rPr>
                <w:rFonts w:ascii="Calibri" w:hAnsi="Calibri" w:cs="Times New Roman"/>
              </w:rPr>
              <w:t xml:space="preserve"> lub </w:t>
            </w:r>
            <w:proofErr w:type="spellStart"/>
            <w:r w:rsidRPr="00327D4A">
              <w:rPr>
                <w:rFonts w:ascii="Calibri" w:hAnsi="Calibri" w:cs="Times New Roman"/>
                <w:i/>
              </w:rPr>
              <w:t>semi-skirted</w:t>
            </w:r>
            <w:proofErr w:type="spellEnd"/>
            <w:r w:rsidRPr="00327D4A">
              <w:rPr>
                <w:rFonts w:ascii="Calibri" w:hAnsi="Calibri" w:cs="Times New Roman"/>
              </w:rPr>
              <w:t>)</w:t>
            </w:r>
          </w:p>
        </w:tc>
        <w:tc>
          <w:tcPr>
            <w:tcW w:w="3263" w:type="dxa"/>
          </w:tcPr>
          <w:p w14:paraId="10F89282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136A19AC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1EF34E41" w14:textId="68679ED8" w:rsidTr="0002014E">
        <w:tc>
          <w:tcPr>
            <w:tcW w:w="528" w:type="dxa"/>
            <w:vAlign w:val="center"/>
          </w:tcPr>
          <w:p w14:paraId="6DF16BAD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775" w:type="dxa"/>
          </w:tcPr>
          <w:p w14:paraId="61BCB186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 xml:space="preserve">Objętość pojedynczej próbki co najmniej w zakresie: 1-50 </w:t>
            </w:r>
            <w:proofErr w:type="spellStart"/>
            <w:r w:rsidRPr="00327D4A">
              <w:rPr>
                <w:rFonts w:ascii="Calibri" w:hAnsi="Calibri" w:cs="Times New Roman"/>
              </w:rPr>
              <w:t>μl</w:t>
            </w:r>
            <w:proofErr w:type="spellEnd"/>
          </w:p>
        </w:tc>
        <w:tc>
          <w:tcPr>
            <w:tcW w:w="3263" w:type="dxa"/>
          </w:tcPr>
          <w:p w14:paraId="042AC5D7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6A45A99F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7A929FF6" w14:textId="0D891AD9" w:rsidTr="0002014E">
        <w:tc>
          <w:tcPr>
            <w:tcW w:w="528" w:type="dxa"/>
            <w:vAlign w:val="center"/>
          </w:tcPr>
          <w:p w14:paraId="770DCEA7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775" w:type="dxa"/>
          </w:tcPr>
          <w:p w14:paraId="67BDE1F7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Zakres temperatury bloku: co najmniej 4-100°C</w:t>
            </w:r>
          </w:p>
        </w:tc>
        <w:tc>
          <w:tcPr>
            <w:tcW w:w="3263" w:type="dxa"/>
          </w:tcPr>
          <w:p w14:paraId="77B2C4F0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5FD7A164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6F9E9ECA" w14:textId="6E5759C2" w:rsidTr="0002014E">
        <w:tc>
          <w:tcPr>
            <w:tcW w:w="528" w:type="dxa"/>
            <w:vAlign w:val="center"/>
          </w:tcPr>
          <w:p w14:paraId="660F9B66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775" w:type="dxa"/>
          </w:tcPr>
          <w:p w14:paraId="7FC97BC8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Zakres temperatury pokrywy: co najmniej 30-110°C</w:t>
            </w:r>
          </w:p>
        </w:tc>
        <w:tc>
          <w:tcPr>
            <w:tcW w:w="3263" w:type="dxa"/>
          </w:tcPr>
          <w:p w14:paraId="71FE7450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281B5EEA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6F3C2E03" w14:textId="3D14FF2A" w:rsidTr="0002014E">
        <w:tc>
          <w:tcPr>
            <w:tcW w:w="528" w:type="dxa"/>
            <w:vAlign w:val="center"/>
          </w:tcPr>
          <w:p w14:paraId="333EA465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775" w:type="dxa"/>
          </w:tcPr>
          <w:p w14:paraId="053577A8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Maksymalna szybkość zmiany temperatury co najmniej 5°C/s</w:t>
            </w:r>
          </w:p>
        </w:tc>
        <w:tc>
          <w:tcPr>
            <w:tcW w:w="3263" w:type="dxa"/>
          </w:tcPr>
          <w:p w14:paraId="1237133E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698DC506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6AA1972A" w14:textId="7ECC5E0D" w:rsidTr="0002014E">
        <w:tc>
          <w:tcPr>
            <w:tcW w:w="528" w:type="dxa"/>
            <w:vAlign w:val="center"/>
          </w:tcPr>
          <w:p w14:paraId="72BE1BF4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775" w:type="dxa"/>
          </w:tcPr>
          <w:p w14:paraId="02434B04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Średnia szybkość zmiany temperatury co najmniej 3,3°C/s</w:t>
            </w:r>
          </w:p>
        </w:tc>
        <w:tc>
          <w:tcPr>
            <w:tcW w:w="3263" w:type="dxa"/>
          </w:tcPr>
          <w:p w14:paraId="59DA98F9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014127FD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0FFA5DF7" w14:textId="3BA7D3C7" w:rsidTr="0002014E">
        <w:tc>
          <w:tcPr>
            <w:tcW w:w="528" w:type="dxa"/>
            <w:vAlign w:val="center"/>
          </w:tcPr>
          <w:p w14:paraId="543127BC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3775" w:type="dxa"/>
          </w:tcPr>
          <w:p w14:paraId="7CCE4357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Dokładność temperaturowa: co najmniej +/- 0,2°C w 90°C</w:t>
            </w:r>
          </w:p>
        </w:tc>
        <w:tc>
          <w:tcPr>
            <w:tcW w:w="3263" w:type="dxa"/>
          </w:tcPr>
          <w:p w14:paraId="450233CF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30743BFB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314259D4" w14:textId="762DE472" w:rsidTr="0002014E">
        <w:tc>
          <w:tcPr>
            <w:tcW w:w="528" w:type="dxa"/>
            <w:vAlign w:val="center"/>
          </w:tcPr>
          <w:p w14:paraId="12F37BDD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lastRenderedPageBreak/>
              <w:t>10</w:t>
            </w:r>
          </w:p>
        </w:tc>
        <w:tc>
          <w:tcPr>
            <w:tcW w:w="3775" w:type="dxa"/>
          </w:tcPr>
          <w:p w14:paraId="21E38A6E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Równomierność rozkładu temperatury pomiędzy dołkami nie gorsza niż +/- 0,4°C osiągana w czasie nie gorszym niż 10 s dla temperatury 90°C</w:t>
            </w:r>
          </w:p>
        </w:tc>
        <w:tc>
          <w:tcPr>
            <w:tcW w:w="3263" w:type="dxa"/>
          </w:tcPr>
          <w:p w14:paraId="57068FFD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59A1E891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6CCB697F" w14:textId="3363E5F5" w:rsidTr="0002014E">
        <w:tc>
          <w:tcPr>
            <w:tcW w:w="528" w:type="dxa"/>
            <w:vAlign w:val="center"/>
          </w:tcPr>
          <w:p w14:paraId="597CF8E0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3775" w:type="dxa"/>
          </w:tcPr>
          <w:p w14:paraId="2A648191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Co najmniej dwa tryby określania momentu osiągania w próbce zadanej temperatury, w tym: tryb obliczeniowy i blokowy</w:t>
            </w:r>
          </w:p>
        </w:tc>
        <w:tc>
          <w:tcPr>
            <w:tcW w:w="3263" w:type="dxa"/>
          </w:tcPr>
          <w:p w14:paraId="6162AB1A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1A79B555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45BEED5A" w14:textId="4A2E42BD" w:rsidTr="0002014E">
        <w:tc>
          <w:tcPr>
            <w:tcW w:w="528" w:type="dxa"/>
            <w:vAlign w:val="center"/>
          </w:tcPr>
          <w:p w14:paraId="529B1476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775" w:type="dxa"/>
          </w:tcPr>
          <w:p w14:paraId="226CDF4A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Gradient termiczny co najmniej w zakresie 30-100°C programowalny dla co najmniej 8 rzędów próbek, zakres programowania różnicy temperatur gradientu: co najmniej 1-24°C</w:t>
            </w:r>
          </w:p>
        </w:tc>
        <w:tc>
          <w:tcPr>
            <w:tcW w:w="3263" w:type="dxa"/>
          </w:tcPr>
          <w:p w14:paraId="51C5569A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6BC323B9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40E93C3A" w14:textId="288C4478" w:rsidTr="0002014E">
        <w:tc>
          <w:tcPr>
            <w:tcW w:w="528" w:type="dxa"/>
            <w:vAlign w:val="center"/>
          </w:tcPr>
          <w:p w14:paraId="5674E4FA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3775" w:type="dxa"/>
          </w:tcPr>
          <w:p w14:paraId="5D81355E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Waga nie większa niż 15 kg</w:t>
            </w:r>
          </w:p>
        </w:tc>
        <w:tc>
          <w:tcPr>
            <w:tcW w:w="3263" w:type="dxa"/>
          </w:tcPr>
          <w:p w14:paraId="3FDAE5DD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282B8670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743ED6F4" w14:textId="28D13E2C" w:rsidTr="0002014E">
        <w:tc>
          <w:tcPr>
            <w:tcW w:w="528" w:type="dxa"/>
            <w:vAlign w:val="center"/>
          </w:tcPr>
          <w:p w14:paraId="4EB8582F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775" w:type="dxa"/>
          </w:tcPr>
          <w:p w14:paraId="111BD81F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Wymiary: wysokość nie większa niż 30 cm (z zamkniętą pokrywą), głębokość nie większa niż 50 cm</w:t>
            </w:r>
          </w:p>
        </w:tc>
        <w:tc>
          <w:tcPr>
            <w:tcW w:w="3263" w:type="dxa"/>
          </w:tcPr>
          <w:p w14:paraId="6580CDEF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7E4ADC65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2802D7FE" w14:textId="18F61AA9" w:rsidTr="0002014E">
        <w:tc>
          <w:tcPr>
            <w:tcW w:w="528" w:type="dxa"/>
            <w:vAlign w:val="center"/>
          </w:tcPr>
          <w:p w14:paraId="29C9499A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3775" w:type="dxa"/>
          </w:tcPr>
          <w:p w14:paraId="2A194F45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 xml:space="preserve">Poziom hałasu &lt;90 </w:t>
            </w:r>
            <w:proofErr w:type="spellStart"/>
            <w:r w:rsidRPr="00327D4A">
              <w:rPr>
                <w:rFonts w:ascii="Calibri" w:hAnsi="Calibri" w:cs="Times New Roman"/>
              </w:rPr>
              <w:t>dB</w:t>
            </w:r>
            <w:proofErr w:type="spellEnd"/>
          </w:p>
        </w:tc>
        <w:tc>
          <w:tcPr>
            <w:tcW w:w="3263" w:type="dxa"/>
          </w:tcPr>
          <w:p w14:paraId="754FD6F9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3469848F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5F96A488" w14:textId="58F8AF96" w:rsidTr="0002014E">
        <w:tc>
          <w:tcPr>
            <w:tcW w:w="528" w:type="dxa"/>
            <w:vAlign w:val="center"/>
          </w:tcPr>
          <w:p w14:paraId="0C1B1EE5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3775" w:type="dxa"/>
          </w:tcPr>
          <w:p w14:paraId="077CF383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Zmotoryzowana podgrzewana pokrywa umożliwiająca automatyzację</w:t>
            </w:r>
          </w:p>
        </w:tc>
        <w:tc>
          <w:tcPr>
            <w:tcW w:w="3263" w:type="dxa"/>
          </w:tcPr>
          <w:p w14:paraId="75ED0BD7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5774F352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40BDF6D8" w14:textId="3CA764DC" w:rsidTr="0002014E">
        <w:tc>
          <w:tcPr>
            <w:tcW w:w="528" w:type="dxa"/>
            <w:vAlign w:val="center"/>
          </w:tcPr>
          <w:p w14:paraId="3132DB3C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3775" w:type="dxa"/>
          </w:tcPr>
          <w:p w14:paraId="071160DF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Obsługa za pomocą ekranu dotykowego o przekątnej min. 8 cali</w:t>
            </w:r>
          </w:p>
        </w:tc>
        <w:tc>
          <w:tcPr>
            <w:tcW w:w="3263" w:type="dxa"/>
          </w:tcPr>
          <w:p w14:paraId="7BC55E08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7CD51E1D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5553E75C" w14:textId="16F148B5" w:rsidTr="0002014E">
        <w:tc>
          <w:tcPr>
            <w:tcW w:w="528" w:type="dxa"/>
            <w:vAlign w:val="center"/>
          </w:tcPr>
          <w:p w14:paraId="52B3A046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3775" w:type="dxa"/>
          </w:tcPr>
          <w:p w14:paraId="5018752C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Możliwość programowania graficznego reakcji</w:t>
            </w:r>
          </w:p>
        </w:tc>
        <w:tc>
          <w:tcPr>
            <w:tcW w:w="3263" w:type="dxa"/>
          </w:tcPr>
          <w:p w14:paraId="0D8DA283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417EF922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25D2E2B3" w14:textId="3F285BBA" w:rsidTr="0002014E">
        <w:tc>
          <w:tcPr>
            <w:tcW w:w="528" w:type="dxa"/>
            <w:vAlign w:val="center"/>
          </w:tcPr>
          <w:p w14:paraId="0EDF8E1D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3775" w:type="dxa"/>
          </w:tcPr>
          <w:p w14:paraId="315BB246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Pamięć min. 4,5 GB</w:t>
            </w:r>
          </w:p>
        </w:tc>
        <w:tc>
          <w:tcPr>
            <w:tcW w:w="3263" w:type="dxa"/>
          </w:tcPr>
          <w:p w14:paraId="54461BD7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0A53C843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72895737" w14:textId="4B367613" w:rsidTr="0002014E">
        <w:tc>
          <w:tcPr>
            <w:tcW w:w="528" w:type="dxa"/>
            <w:vAlign w:val="center"/>
          </w:tcPr>
          <w:p w14:paraId="264FBA81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3775" w:type="dxa"/>
          </w:tcPr>
          <w:p w14:paraId="5BB2B9A8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 xml:space="preserve">Komunikacja </w:t>
            </w:r>
            <w:proofErr w:type="spellStart"/>
            <w:r w:rsidRPr="00327D4A">
              <w:rPr>
                <w:rFonts w:ascii="Calibri" w:hAnsi="Calibri" w:cs="Times New Roman"/>
              </w:rPr>
              <w:t>WiFi</w:t>
            </w:r>
            <w:proofErr w:type="spellEnd"/>
            <w:r w:rsidRPr="00327D4A">
              <w:rPr>
                <w:rFonts w:ascii="Calibri" w:hAnsi="Calibri" w:cs="Times New Roman"/>
              </w:rPr>
              <w:t>, Ethernet, co najmniej dwa porty USB A, w tym co najmniej jeden zlokalizowany w przedniej części urządzenia</w:t>
            </w:r>
          </w:p>
        </w:tc>
        <w:tc>
          <w:tcPr>
            <w:tcW w:w="3263" w:type="dxa"/>
          </w:tcPr>
          <w:p w14:paraId="3DBFCDB3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035C988A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1609DD" w:rsidRPr="00327D4A" w14:paraId="4A3FD8D6" w14:textId="12548D40" w:rsidTr="0002014E">
        <w:tc>
          <w:tcPr>
            <w:tcW w:w="528" w:type="dxa"/>
            <w:vAlign w:val="center"/>
          </w:tcPr>
          <w:p w14:paraId="19E3DC7B" w14:textId="77777777" w:rsidR="001609DD" w:rsidRPr="00327D4A" w:rsidRDefault="001609DD" w:rsidP="00DF685A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 w:rsidRPr="00327D4A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3775" w:type="dxa"/>
          </w:tcPr>
          <w:p w14:paraId="558E2C21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  <w:r w:rsidRPr="00327D4A">
              <w:rPr>
                <w:rFonts w:ascii="Calibri" w:hAnsi="Calibri" w:cs="Times New Roman"/>
              </w:rPr>
              <w:t>Możliwość wglądu w całkowitą liczbę przepracowanych godzin urządzenia</w:t>
            </w:r>
          </w:p>
        </w:tc>
        <w:tc>
          <w:tcPr>
            <w:tcW w:w="3263" w:type="dxa"/>
          </w:tcPr>
          <w:p w14:paraId="61D1CCB2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50BB7CAF" w14:textId="77777777" w:rsidR="001609DD" w:rsidRPr="00327D4A" w:rsidRDefault="001609DD" w:rsidP="00DF685A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A95847" w:rsidRPr="00327D4A" w14:paraId="04850FBD" w14:textId="77777777" w:rsidTr="001609DD">
        <w:tc>
          <w:tcPr>
            <w:tcW w:w="528" w:type="dxa"/>
            <w:vAlign w:val="center"/>
          </w:tcPr>
          <w:p w14:paraId="10095DF8" w14:textId="68016A98" w:rsidR="00A95847" w:rsidRPr="00327D4A" w:rsidRDefault="00A95847" w:rsidP="00A95847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3775" w:type="dxa"/>
          </w:tcPr>
          <w:p w14:paraId="5266B39B" w14:textId="1A48F43E" w:rsidR="00A95847" w:rsidRPr="00327D4A" w:rsidRDefault="00A95847" w:rsidP="00A95847">
            <w:pPr>
              <w:spacing w:before="0" w:line="259" w:lineRule="auto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P</w:t>
            </w:r>
            <w:r w:rsidRPr="00C60B0C">
              <w:rPr>
                <w:rFonts w:ascii="Calibri" w:hAnsi="Calibri" w:cs="Times New Roman"/>
              </w:rPr>
              <w:t>rzyrząd wielokrotnego użytku do zamykania i otwierania probówek PCR oraz płytek PCR</w:t>
            </w:r>
            <w:r>
              <w:rPr>
                <w:rFonts w:ascii="Calibri" w:hAnsi="Calibri" w:cs="Times New Roman"/>
              </w:rPr>
              <w:t xml:space="preserve"> </w:t>
            </w:r>
            <w:r w:rsidRPr="00C60B0C">
              <w:rPr>
                <w:rFonts w:ascii="Calibri" w:hAnsi="Calibri" w:cs="Times New Roman"/>
              </w:rPr>
              <w:t>(kompatybilny ze standardem 0,2 ml oraz płytkami 96-dołkowymi</w:t>
            </w:r>
            <w:r>
              <w:rPr>
                <w:rFonts w:ascii="Calibri" w:hAnsi="Calibri" w:cs="Times New Roman"/>
              </w:rPr>
              <w:t>, zapewniający) -  1 szt.</w:t>
            </w:r>
          </w:p>
        </w:tc>
        <w:tc>
          <w:tcPr>
            <w:tcW w:w="3263" w:type="dxa"/>
          </w:tcPr>
          <w:p w14:paraId="49052A35" w14:textId="77777777" w:rsidR="00A95847" w:rsidRPr="00327D4A" w:rsidRDefault="00A95847" w:rsidP="00A95847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6631187B" w14:textId="77777777" w:rsidR="00A95847" w:rsidRPr="00327D4A" w:rsidRDefault="00A95847" w:rsidP="00A95847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A95847" w:rsidRPr="00327D4A" w14:paraId="732B1C7A" w14:textId="77777777" w:rsidTr="001609DD">
        <w:tc>
          <w:tcPr>
            <w:tcW w:w="528" w:type="dxa"/>
            <w:vAlign w:val="center"/>
          </w:tcPr>
          <w:p w14:paraId="31082F64" w14:textId="0E5864B0" w:rsidR="00A95847" w:rsidRPr="00327D4A" w:rsidRDefault="00A95847" w:rsidP="00A95847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3775" w:type="dxa"/>
          </w:tcPr>
          <w:p w14:paraId="220EC9C6" w14:textId="25A5E779" w:rsidR="00A95847" w:rsidRDefault="00A95847" w:rsidP="00A95847">
            <w:pPr>
              <w:spacing w:before="0" w:line="259" w:lineRule="auto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P</w:t>
            </w:r>
            <w:r w:rsidRPr="00C60B0C">
              <w:rPr>
                <w:rFonts w:ascii="Calibri" w:hAnsi="Calibri" w:cs="Times New Roman"/>
              </w:rPr>
              <w:t>rzyrząd wielokrotnego użytku do aplikacji i dociskania folii uszczelniającej na płytkach PCR, zapewniający równomierne przyleganie folii oraz szczelność zamknięcia studzienek</w:t>
            </w:r>
            <w:r>
              <w:rPr>
                <w:rFonts w:ascii="Calibri" w:hAnsi="Calibri" w:cs="Times New Roman"/>
              </w:rPr>
              <w:t xml:space="preserve"> – 1 szt.</w:t>
            </w:r>
          </w:p>
        </w:tc>
        <w:tc>
          <w:tcPr>
            <w:tcW w:w="3263" w:type="dxa"/>
          </w:tcPr>
          <w:p w14:paraId="2C5F7E7B" w14:textId="77777777" w:rsidR="00A95847" w:rsidRPr="00327D4A" w:rsidRDefault="00A95847" w:rsidP="00A95847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66840E72" w14:textId="77777777" w:rsidR="00A95847" w:rsidRPr="00327D4A" w:rsidRDefault="00A95847" w:rsidP="00A95847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  <w:tr w:rsidR="00A95847" w:rsidRPr="00327D4A" w14:paraId="79811F3C" w14:textId="77777777" w:rsidTr="001609DD">
        <w:tc>
          <w:tcPr>
            <w:tcW w:w="528" w:type="dxa"/>
            <w:vAlign w:val="center"/>
          </w:tcPr>
          <w:p w14:paraId="50F5B935" w14:textId="698B7A73" w:rsidR="00A95847" w:rsidRPr="00327D4A" w:rsidRDefault="00A95847" w:rsidP="00A95847">
            <w:pPr>
              <w:spacing w:before="0" w:line="259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25</w:t>
            </w:r>
          </w:p>
        </w:tc>
        <w:tc>
          <w:tcPr>
            <w:tcW w:w="3775" w:type="dxa"/>
          </w:tcPr>
          <w:p w14:paraId="7DCF130C" w14:textId="5F1E7B1B" w:rsidR="00A95847" w:rsidRPr="00327D4A" w:rsidRDefault="00A95847" w:rsidP="00A95847">
            <w:pPr>
              <w:spacing w:before="0" w:line="259" w:lineRule="auto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Zestaw materiałów startowych w postaci kompatybilnych z urządzeniem płytek</w:t>
            </w:r>
            <w:r w:rsidRPr="00C60B0C">
              <w:rPr>
                <w:rFonts w:ascii="Calibri" w:hAnsi="Calibri" w:cs="Times New Roman"/>
              </w:rPr>
              <w:t xml:space="preserve"> 96-dołkow</w:t>
            </w:r>
            <w:r>
              <w:rPr>
                <w:rFonts w:ascii="Calibri" w:hAnsi="Calibri" w:cs="Times New Roman"/>
              </w:rPr>
              <w:t>ych</w:t>
            </w:r>
            <w:r w:rsidRPr="00C60B0C">
              <w:rPr>
                <w:rFonts w:ascii="Calibri" w:hAnsi="Calibri" w:cs="Times New Roman"/>
              </w:rPr>
              <w:t xml:space="preserve">, </w:t>
            </w:r>
            <w:proofErr w:type="spellStart"/>
            <w:r w:rsidRPr="00C60B0C">
              <w:rPr>
                <w:rFonts w:ascii="Calibri" w:hAnsi="Calibri" w:cs="Times New Roman"/>
              </w:rPr>
              <w:t>niskoprofilow</w:t>
            </w:r>
            <w:r>
              <w:rPr>
                <w:rFonts w:ascii="Calibri" w:hAnsi="Calibri" w:cs="Times New Roman"/>
              </w:rPr>
              <w:t>ych</w:t>
            </w:r>
            <w:proofErr w:type="spellEnd"/>
            <w:r>
              <w:rPr>
                <w:rFonts w:ascii="Calibri" w:hAnsi="Calibri" w:cs="Times New Roman"/>
              </w:rPr>
              <w:t xml:space="preserve"> (100 szt.) oraz folii</w:t>
            </w:r>
            <w:r w:rsidRPr="00C60B0C">
              <w:rPr>
                <w:rFonts w:ascii="Calibri" w:hAnsi="Calibri" w:cs="Times New Roman"/>
              </w:rPr>
              <w:t xml:space="preserve"> uszczelniając</w:t>
            </w:r>
            <w:r>
              <w:rPr>
                <w:rFonts w:ascii="Calibri" w:hAnsi="Calibri" w:cs="Times New Roman"/>
              </w:rPr>
              <w:t>ej</w:t>
            </w:r>
            <w:r w:rsidRPr="00C60B0C">
              <w:rPr>
                <w:rFonts w:ascii="Calibri" w:hAnsi="Calibri" w:cs="Times New Roman"/>
              </w:rPr>
              <w:t xml:space="preserve"> do płytek PCR</w:t>
            </w:r>
            <w:r>
              <w:rPr>
                <w:rFonts w:ascii="Calibri" w:hAnsi="Calibri" w:cs="Times New Roman"/>
              </w:rPr>
              <w:t xml:space="preserve"> (</w:t>
            </w:r>
            <w:r w:rsidRPr="00C60B0C">
              <w:rPr>
                <w:rFonts w:ascii="Calibri" w:hAnsi="Calibri" w:cs="Times New Roman"/>
              </w:rPr>
              <w:t>samoprzylepna, przezroczysta</w:t>
            </w:r>
            <w:r>
              <w:rPr>
                <w:rFonts w:ascii="Calibri" w:hAnsi="Calibri" w:cs="Times New Roman"/>
              </w:rPr>
              <w:t xml:space="preserve">, </w:t>
            </w:r>
            <w:r w:rsidRPr="00C60B0C">
              <w:rPr>
                <w:rFonts w:ascii="Calibri" w:hAnsi="Calibri" w:cs="Times New Roman"/>
              </w:rPr>
              <w:t>optyczna</w:t>
            </w:r>
            <w:r>
              <w:rPr>
                <w:rFonts w:ascii="Calibri" w:hAnsi="Calibri" w:cs="Times New Roman"/>
              </w:rPr>
              <w:t>, 100 szt.</w:t>
            </w:r>
            <w:r w:rsidRPr="00C60B0C">
              <w:rPr>
                <w:rFonts w:ascii="Calibri" w:hAnsi="Calibri" w:cs="Times New Roman"/>
              </w:rPr>
              <w:t>)</w:t>
            </w:r>
          </w:p>
        </w:tc>
        <w:tc>
          <w:tcPr>
            <w:tcW w:w="3263" w:type="dxa"/>
          </w:tcPr>
          <w:p w14:paraId="0C1AA9AD" w14:textId="77777777" w:rsidR="00A95847" w:rsidRPr="00327D4A" w:rsidRDefault="00A95847" w:rsidP="00A95847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  <w:tc>
          <w:tcPr>
            <w:tcW w:w="2890" w:type="dxa"/>
          </w:tcPr>
          <w:p w14:paraId="75EBFE21" w14:textId="77777777" w:rsidR="00A95847" w:rsidRPr="00327D4A" w:rsidRDefault="00A95847" w:rsidP="00A95847">
            <w:pPr>
              <w:spacing w:before="0" w:line="259" w:lineRule="auto"/>
              <w:rPr>
                <w:rFonts w:ascii="Calibri" w:hAnsi="Calibri" w:cs="Times New Roman"/>
              </w:rPr>
            </w:pPr>
          </w:p>
        </w:tc>
      </w:tr>
    </w:tbl>
    <w:p w14:paraId="7F5C4E43" w14:textId="77777777" w:rsidR="008D505A" w:rsidRPr="000E6066" w:rsidRDefault="008D505A" w:rsidP="000E6066">
      <w:pPr>
        <w:autoSpaceDE w:val="0"/>
        <w:autoSpaceDN w:val="0"/>
        <w:adjustRightInd w:val="0"/>
        <w:spacing w:before="0" w:line="288" w:lineRule="auto"/>
        <w:ind w:left="5529"/>
        <w:jc w:val="center"/>
        <w:rPr>
          <w:rFonts w:asciiTheme="minorHAnsi" w:hAnsiTheme="minorHAnsi" w:cstheme="minorHAnsi"/>
          <w:color w:val="00000A"/>
          <w:sz w:val="22"/>
          <w:szCs w:val="22"/>
        </w:rPr>
        <w:sectPr w:rsidR="008D505A" w:rsidRPr="000E6066" w:rsidSect="00383109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720" w:right="720" w:bottom="720" w:left="720" w:header="561" w:footer="108" w:gutter="0"/>
          <w:cols w:space="708"/>
          <w:docGrid w:linePitch="360"/>
        </w:sectPr>
      </w:pPr>
    </w:p>
    <w:p w14:paraId="1EDE8931" w14:textId="49DC35F1" w:rsidR="00946760" w:rsidRPr="005C2D48" w:rsidRDefault="00894EF4" w:rsidP="000232E0">
      <w:pPr>
        <w:tabs>
          <w:tab w:val="left" w:pos="13095"/>
        </w:tabs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Toc78868431"/>
      <w:bookmarkStart w:id="2" w:name="_Toc81814472"/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Z</w:t>
      </w:r>
      <w:r w:rsidR="00946760" w:rsidRPr="005C2D48">
        <w:rPr>
          <w:rFonts w:asciiTheme="minorHAnsi" w:hAnsiTheme="minorHAnsi" w:cstheme="minorHAnsi"/>
          <w:b/>
          <w:bCs/>
          <w:sz w:val="22"/>
          <w:szCs w:val="22"/>
        </w:rPr>
        <w:t>ałącznik nr 3 do SWZ</w:t>
      </w:r>
    </w:p>
    <w:p w14:paraId="211B08C3" w14:textId="77777777" w:rsidR="00946760" w:rsidRPr="005C2D48" w:rsidRDefault="00946760" w:rsidP="00FF1290">
      <w:pPr>
        <w:autoSpaceDE w:val="0"/>
        <w:autoSpaceDN w:val="0"/>
        <w:adjustRightInd w:val="0"/>
        <w:spacing w:before="0" w:line="240" w:lineRule="auto"/>
        <w:ind w:left="7656" w:firstLine="14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FDB49BD" w14:textId="41EFE9B5" w:rsidR="00B43F25" w:rsidRPr="005C2D48" w:rsidRDefault="00B43F25" w:rsidP="00B43F25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</w:t>
      </w:r>
    </w:p>
    <w:p w14:paraId="57AAEAD8" w14:textId="131CB528" w:rsidR="00B43F25" w:rsidRPr="005C2D48" w:rsidRDefault="00B43F25" w:rsidP="00B43F25">
      <w:pPr>
        <w:tabs>
          <w:tab w:val="left" w:pos="6237"/>
        </w:tabs>
        <w:spacing w:before="0" w:line="24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składane na podstawie art. 125 ust. 1 ustawy z dnia 11 września 2019r. </w:t>
      </w:r>
    </w:p>
    <w:p w14:paraId="19E3D08E" w14:textId="78F865E1" w:rsidR="00B43F25" w:rsidRPr="005C2D48" w:rsidRDefault="00B43F25" w:rsidP="00B43F25">
      <w:pPr>
        <w:tabs>
          <w:tab w:val="left" w:pos="6237"/>
        </w:tabs>
        <w:spacing w:before="0" w:line="24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 Prawo zamówień publicznych (dalej jako: ustawa </w:t>
      </w:r>
      <w:proofErr w:type="spellStart"/>
      <w:r w:rsidRPr="005C2D48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5C2D48">
        <w:rPr>
          <w:rFonts w:asciiTheme="minorHAnsi" w:hAnsiTheme="minorHAnsi" w:cstheme="minorHAnsi"/>
          <w:bCs/>
          <w:sz w:val="22"/>
          <w:szCs w:val="22"/>
        </w:rPr>
        <w:t xml:space="preserve">) </w:t>
      </w:r>
    </w:p>
    <w:p w14:paraId="53902FF7" w14:textId="77777777" w:rsidR="00B770AC" w:rsidRDefault="00B770AC" w:rsidP="00BC1AB5">
      <w:pPr>
        <w:tabs>
          <w:tab w:val="left" w:pos="6237"/>
        </w:tabs>
        <w:spacing w:before="0" w:line="24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32CD004" w14:textId="007CECAC" w:rsidR="00B43F25" w:rsidRDefault="00B43F25" w:rsidP="00BC1AB5">
      <w:pPr>
        <w:tabs>
          <w:tab w:val="left" w:pos="6237"/>
        </w:tabs>
        <w:spacing w:before="0" w:line="24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POSTĘPOWANIA:</w:t>
      </w:r>
    </w:p>
    <w:p w14:paraId="45F62633" w14:textId="77777777" w:rsidR="000232E0" w:rsidRPr="005C2D48" w:rsidRDefault="000232E0" w:rsidP="00BC1AB5">
      <w:pPr>
        <w:tabs>
          <w:tab w:val="left" w:pos="6237"/>
        </w:tabs>
        <w:spacing w:before="0" w:line="24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1EBAA9B" w14:textId="1BF71E6F" w:rsidR="00B43F25" w:rsidRPr="005C2D48" w:rsidRDefault="00B43F25" w:rsidP="00B43F25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0232E0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TP 1 </w:t>
      </w:r>
      <w:r w:rsidR="002B1CED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100</w:t>
      </w:r>
      <w:r w:rsidR="000232E0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/2026</w:t>
      </w:r>
      <w:r w:rsidR="000232E0" w:rsidRPr="00D93A54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</w:t>
      </w:r>
      <w:r w:rsidR="000232E0"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na dostawę</w:t>
      </w:r>
      <w:r w:rsidR="000232E0" w:rsidRPr="006F3138">
        <w:rPr>
          <w:rFonts w:asciiTheme="minorHAnsi" w:hAnsiTheme="minorHAnsi" w:cstheme="minorHAnsi"/>
          <w:bCs/>
          <w:sz w:val="18"/>
          <w:szCs w:val="22"/>
        </w:rPr>
        <w:t xml:space="preserve"> </w:t>
      </w:r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systemu do amplifikacji kwasów nukleinowych</w:t>
      </w:r>
      <w:r w:rsidR="000232E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(cz. 1 – </w:t>
      </w:r>
      <w:proofErr w:type="spellStart"/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termocykler</w:t>
      </w:r>
      <w:proofErr w:type="spellEnd"/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)</w:t>
      </w:r>
      <w:r w:rsidR="000232E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0232E0"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</w:t>
      </w:r>
      <w:r w:rsidR="000232E0" w:rsidRPr="00A450B6">
        <w:rPr>
          <w:rFonts w:asciiTheme="minorHAnsi" w:hAnsiTheme="minorHAnsi" w:cstheme="minorHAnsi"/>
          <w:bCs/>
          <w:sz w:val="22"/>
          <w:szCs w:val="22"/>
        </w:rPr>
        <w:t xml:space="preserve">wraz </w:t>
      </w:r>
      <w:r w:rsidR="000232E0" w:rsidRPr="00A450B6">
        <w:rPr>
          <w:rFonts w:asciiTheme="minorHAnsi" w:hAnsiTheme="minorHAnsi" w:cstheme="minorHAnsi"/>
          <w:sz w:val="22"/>
          <w:szCs w:val="22"/>
        </w:rPr>
        <w:t>z wniesieniem, instalacją, uruchomieniem i szkoleniem (dla min. 3 pracowników w dniu instalacji)</w:t>
      </w:r>
      <w:r w:rsidR="000232E0">
        <w:rPr>
          <w:rFonts w:asciiTheme="minorHAnsi" w:hAnsiTheme="minorHAnsi" w:cstheme="minorHAnsi"/>
          <w:sz w:val="22"/>
          <w:szCs w:val="22"/>
        </w:rPr>
        <w:t xml:space="preserve">, </w:t>
      </w:r>
      <w:r w:rsidRPr="005C2D48">
        <w:rPr>
          <w:rFonts w:asciiTheme="minorHAnsi" w:hAnsiTheme="minorHAnsi" w:cstheme="minorHAnsi"/>
          <w:sz w:val="22"/>
          <w:szCs w:val="22"/>
        </w:rPr>
        <w:t>oświadczam co następuje:</w:t>
      </w:r>
    </w:p>
    <w:p w14:paraId="705C6BD0" w14:textId="1C63C5ED" w:rsidR="0000575E" w:rsidRPr="005C2D48" w:rsidRDefault="0000575E" w:rsidP="000E6066">
      <w:pPr>
        <w:pStyle w:val="Akapitzlist"/>
        <w:numPr>
          <w:ilvl w:val="0"/>
          <w:numId w:val="6"/>
        </w:numPr>
        <w:spacing w:line="288" w:lineRule="auto"/>
        <w:ind w:left="284" w:hanging="426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108 ust. 1 ustawy 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,</w:t>
      </w:r>
    </w:p>
    <w:p w14:paraId="49C06358" w14:textId="5C6F5A22" w:rsidR="00B43F25" w:rsidRPr="00BC1AB5" w:rsidRDefault="00B43F25" w:rsidP="000E6066">
      <w:pPr>
        <w:numPr>
          <w:ilvl w:val="0"/>
          <w:numId w:val="6"/>
        </w:numPr>
        <w:spacing w:before="0" w:line="288" w:lineRule="auto"/>
        <w:ind w:left="284"/>
        <w:contextualSpacing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109 ust. 1 pkt 4 ustawy 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.</w:t>
      </w:r>
    </w:p>
    <w:p w14:paraId="046E7D3D" w14:textId="77777777" w:rsidR="00B770AC" w:rsidRDefault="00B770AC" w:rsidP="00B43F25">
      <w:pPr>
        <w:spacing w:line="288" w:lineRule="auto"/>
        <w:jc w:val="lef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4B014BC" w14:textId="5D8CFA63" w:rsidR="00B43F25" w:rsidRPr="005C2D48" w:rsidRDefault="00B43F25" w:rsidP="00B43F25">
      <w:pPr>
        <w:spacing w:line="288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DOTYCZĄCE PODMIOTU, NA KTÓREGO ZASOBY POWOŁUJE SIĘ WYKONAWCA: </w:t>
      </w:r>
      <w:r w:rsidRPr="005C2D48">
        <w:rPr>
          <w:rFonts w:asciiTheme="minorHAnsi" w:hAnsiTheme="minorHAnsi" w:cstheme="minorHAnsi"/>
          <w:i/>
          <w:sz w:val="22"/>
          <w:szCs w:val="22"/>
        </w:rPr>
        <w:t>(jeśli dotyczy)</w:t>
      </w:r>
    </w:p>
    <w:p w14:paraId="1F390952" w14:textId="1092BD72" w:rsidR="00B43F25" w:rsidRPr="005C2D48" w:rsidRDefault="00B43F25" w:rsidP="00B43F25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Oświadczam, że w stosunku do następującego/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 xml:space="preserve"> podmiotu/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tów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, na którego/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 xml:space="preserve"> zasoby powołuję się w</w:t>
      </w:r>
      <w:r w:rsidR="000232E0">
        <w:rPr>
          <w:rFonts w:asciiTheme="minorHAnsi" w:hAnsiTheme="minorHAnsi" w:cstheme="minorHAnsi"/>
          <w:sz w:val="22"/>
          <w:szCs w:val="22"/>
        </w:rPr>
        <w:t> </w:t>
      </w:r>
      <w:r w:rsidRPr="005C2D48">
        <w:rPr>
          <w:rFonts w:asciiTheme="minorHAnsi" w:hAnsiTheme="minorHAnsi" w:cstheme="minorHAnsi"/>
          <w:sz w:val="22"/>
          <w:szCs w:val="22"/>
        </w:rPr>
        <w:t>niniejszym postępowaniu, tj.: ………………………………………………….…………………………… (podać pełną nazwę/firmę, adres, a także w zależności od podmiotu: NIP/PESEL, KRS/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) nie zachodzą podstawy wykluczenia z postępowania o udzielenie zamówienia.</w:t>
      </w:r>
    </w:p>
    <w:p w14:paraId="3B1A9498" w14:textId="05C36B81" w:rsidR="00AF1A1B" w:rsidRPr="005C2D48" w:rsidRDefault="00AF1A1B" w:rsidP="00B43F25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28C5D58" w14:textId="22FB158F" w:rsidR="00AF1A1B" w:rsidRPr="005C2D48" w:rsidRDefault="00AF1A1B" w:rsidP="00AF1A1B">
      <w:pPr>
        <w:spacing w:line="288" w:lineRule="auto"/>
        <w:jc w:val="left"/>
        <w:rPr>
          <w:rFonts w:asciiTheme="minorHAnsi" w:hAnsiTheme="minorHAnsi" w:cstheme="minorHAnsi"/>
          <w:bCs/>
          <w:i/>
          <w:sz w:val="22"/>
          <w:szCs w:val="22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PODWYKONAWCY NIE</w:t>
      </w:r>
      <w:r w:rsidR="00C32FC0" w:rsidRPr="005C2D48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 xml:space="preserve">BĘDĄCEGO PODMIOTEM, NA ZASOBY KTÓREGO POWOŁUJE SIĘ WYKONAWCA: </w:t>
      </w:r>
      <w:r w:rsidRPr="0002014E">
        <w:rPr>
          <w:rFonts w:asciiTheme="minorHAnsi" w:hAnsiTheme="minorHAnsi" w:cstheme="minorHAnsi"/>
          <w:bCs/>
          <w:i/>
          <w:sz w:val="22"/>
          <w:szCs w:val="22"/>
        </w:rPr>
        <w:t>(jeśli dotyczy)</w:t>
      </w:r>
    </w:p>
    <w:p w14:paraId="7A287820" w14:textId="52CBE68A" w:rsidR="00B43F25" w:rsidRPr="005C2D48" w:rsidRDefault="00B43F25" w:rsidP="00AF1A1B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Oświadczam, że w stosunku do następującego/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 xml:space="preserve"> podmiotu/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tów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, będącego/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 xml:space="preserve"> podwykonawcą/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: ………………………………………………………….………………………….…… (podać pełną nazwę/firmę, adres, a także w zależności od podmiotu: NIP/PESEL, KRS/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), nie zachodzą podstawy wykluczenia z</w:t>
      </w:r>
      <w:r w:rsidR="00AF1A1B" w:rsidRPr="005C2D48">
        <w:rPr>
          <w:rFonts w:asciiTheme="minorHAnsi" w:hAnsiTheme="minorHAnsi" w:cstheme="minorHAnsi"/>
          <w:sz w:val="22"/>
          <w:szCs w:val="22"/>
        </w:rPr>
        <w:t> </w:t>
      </w:r>
      <w:r w:rsidRPr="005C2D48">
        <w:rPr>
          <w:rFonts w:asciiTheme="minorHAnsi" w:hAnsiTheme="minorHAnsi" w:cstheme="minorHAnsi"/>
          <w:sz w:val="22"/>
          <w:szCs w:val="22"/>
        </w:rPr>
        <w:t>postępowania o udzielenie zamówienia.</w:t>
      </w:r>
    </w:p>
    <w:p w14:paraId="73580CC1" w14:textId="4D071665" w:rsidR="00AF1A1B" w:rsidRPr="005C2D48" w:rsidRDefault="00AF1A1B" w:rsidP="00AF1A1B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9EF972F" w14:textId="77777777" w:rsidR="00AF1A1B" w:rsidRPr="005C2D48" w:rsidRDefault="00AF1A1B" w:rsidP="00AF1A1B">
      <w:pPr>
        <w:spacing w:line="288" w:lineRule="auto"/>
        <w:jc w:val="left"/>
        <w:rPr>
          <w:rFonts w:asciiTheme="minorHAnsi" w:hAnsiTheme="minorHAnsi" w:cstheme="minorHAnsi"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INFORMACJI:</w:t>
      </w:r>
    </w:p>
    <w:p w14:paraId="3787C0F7" w14:textId="77777777" w:rsidR="00AF1A1B" w:rsidRPr="005C2D48" w:rsidRDefault="00AF1A1B" w:rsidP="00AF1A1B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189C811" w14:textId="08FB161A" w:rsidR="00AF1A1B" w:rsidRPr="005C2D48" w:rsidRDefault="00AF1A1B" w:rsidP="00AF1A1B">
      <w:pPr>
        <w:autoSpaceDE w:val="0"/>
        <w:autoSpaceDN w:val="0"/>
        <w:adjustRightInd w:val="0"/>
        <w:spacing w:before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36541845" w14:textId="0BF04760" w:rsidR="001E3BF5" w:rsidRDefault="00AF1A1B" w:rsidP="00AB6DB3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lastRenderedPageBreak/>
        <w:t>[Podpis osoby uprawnionej do reprezentacji Wykonawcy]</w:t>
      </w:r>
    </w:p>
    <w:p w14:paraId="1BEEEB78" w14:textId="37CC19E9" w:rsidR="00AB6DB3" w:rsidRDefault="00AB6DB3" w:rsidP="00AB6DB3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14:paraId="2C0AC5C7" w14:textId="34523DBC" w:rsidR="00AB6DB3" w:rsidRDefault="00AB6DB3" w:rsidP="00AB6DB3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14:paraId="25D13CF3" w14:textId="29010D3E" w:rsidR="001E3BF5" w:rsidRPr="005C2D48" w:rsidRDefault="001E3BF5" w:rsidP="001E3BF5">
      <w:pPr>
        <w:tabs>
          <w:tab w:val="left" w:pos="6285"/>
        </w:tabs>
        <w:rPr>
          <w:rFonts w:asciiTheme="minorHAnsi" w:hAnsiTheme="minorHAnsi" w:cstheme="minorHAnsi"/>
          <w:b/>
          <w:sz w:val="22"/>
          <w:szCs w:val="22"/>
        </w:rPr>
      </w:pPr>
      <w:r w:rsidRPr="005C2D48">
        <w:rPr>
          <w:rFonts w:asciiTheme="minorHAnsi" w:hAnsiTheme="minorHAnsi" w:cstheme="minorHAnsi"/>
          <w:b/>
          <w:sz w:val="22"/>
          <w:szCs w:val="22"/>
        </w:rPr>
        <w:t>Wykonawca:</w:t>
      </w:r>
      <w:r>
        <w:rPr>
          <w:rFonts w:asciiTheme="minorHAnsi" w:hAnsiTheme="minorHAnsi" w:cstheme="minorHAnsi"/>
          <w:b/>
          <w:sz w:val="22"/>
          <w:szCs w:val="22"/>
        </w:rPr>
        <w:tab/>
        <w:t>(JEŚLI DOTYCZY)</w:t>
      </w:r>
    </w:p>
    <w:p w14:paraId="671C0D0B" w14:textId="77777777" w:rsidR="001E3BF5" w:rsidRPr="005C2D48" w:rsidRDefault="001E3BF5" w:rsidP="001E3BF5">
      <w:pPr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……………………………………………</w:t>
      </w:r>
    </w:p>
    <w:p w14:paraId="3A2D45E0" w14:textId="77777777" w:rsidR="001E3BF5" w:rsidRPr="005C2D48" w:rsidRDefault="001E3BF5" w:rsidP="001E3BF5">
      <w:pPr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……………………………………………</w:t>
      </w:r>
    </w:p>
    <w:p w14:paraId="75DE64E9" w14:textId="77777777" w:rsidR="001E3BF5" w:rsidRPr="005C2D48" w:rsidRDefault="001E3BF5" w:rsidP="001E3BF5">
      <w:pPr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……………………………………………</w:t>
      </w:r>
    </w:p>
    <w:p w14:paraId="6FD223DF" w14:textId="77777777" w:rsidR="001E3BF5" w:rsidRPr="005C2D48" w:rsidRDefault="001E3BF5" w:rsidP="001E3BF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(Pełna nazwa ,adres Wykonawcy, NIP/PESEL, </w:t>
      </w:r>
    </w:p>
    <w:p w14:paraId="6BB70B22" w14:textId="77777777" w:rsidR="001E3BF5" w:rsidRPr="005748D2" w:rsidRDefault="001E3BF5" w:rsidP="001E3BF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NR KRS/</w:t>
      </w:r>
      <w:proofErr w:type="spellStart"/>
      <w:r w:rsidRPr="005C2D48">
        <w:rPr>
          <w:rFonts w:asciiTheme="minorHAnsi" w:hAnsiTheme="minorHAnsi" w:cstheme="minorHAnsi"/>
          <w:bCs/>
          <w:sz w:val="22"/>
          <w:szCs w:val="22"/>
        </w:rPr>
        <w:t>CEiDG</w:t>
      </w:r>
      <w:proofErr w:type="spellEnd"/>
      <w:r w:rsidRPr="005C2D48">
        <w:rPr>
          <w:rFonts w:asciiTheme="minorHAnsi" w:hAnsiTheme="minorHAnsi" w:cstheme="minorHAnsi"/>
          <w:bCs/>
          <w:sz w:val="22"/>
          <w:szCs w:val="22"/>
        </w:rPr>
        <w:t>)</w:t>
      </w:r>
    </w:p>
    <w:p w14:paraId="6833118F" w14:textId="77777777" w:rsidR="001E3BF5" w:rsidRPr="005C2D48" w:rsidRDefault="001E3BF5" w:rsidP="001E3BF5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</w:t>
      </w:r>
    </w:p>
    <w:p w14:paraId="0A357EAF" w14:textId="77777777" w:rsidR="001E3BF5" w:rsidRPr="005C2D48" w:rsidRDefault="001E3BF5" w:rsidP="000232E0">
      <w:pPr>
        <w:spacing w:before="0"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składane na podstawie art. 125 ust. 1 ustawy z dnia 11 września 2019 r. </w:t>
      </w:r>
    </w:p>
    <w:p w14:paraId="4149A9FC" w14:textId="77777777" w:rsidR="001E3BF5" w:rsidRPr="005C2D48" w:rsidRDefault="001E3BF5" w:rsidP="000232E0">
      <w:pPr>
        <w:spacing w:before="0"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 Prawo zamówień publicznych (dalej jako: ustawa </w:t>
      </w:r>
      <w:proofErr w:type="spellStart"/>
      <w:r w:rsidRPr="005C2D48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5C2D48">
        <w:rPr>
          <w:rFonts w:asciiTheme="minorHAnsi" w:hAnsiTheme="minorHAnsi" w:cstheme="minorHAnsi"/>
          <w:bCs/>
          <w:sz w:val="22"/>
          <w:szCs w:val="22"/>
        </w:rPr>
        <w:t xml:space="preserve">), </w:t>
      </w:r>
    </w:p>
    <w:p w14:paraId="420AFB0B" w14:textId="77777777" w:rsidR="001E3BF5" w:rsidRPr="005C2D48" w:rsidRDefault="001E3BF5" w:rsidP="000232E0">
      <w:pPr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>DOTYCZĄCE SPEŁNIANIA WARUNKÓW UDZIAŁU W POSTĘPOWANIU</w:t>
      </w:r>
      <w:r w:rsidRPr="005C2D48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C2D48">
        <w:rPr>
          <w:rFonts w:asciiTheme="minorHAnsi" w:hAnsiTheme="minorHAnsi" w:cstheme="minorHAnsi"/>
          <w:sz w:val="22"/>
          <w:szCs w:val="22"/>
          <w:u w:val="single"/>
        </w:rPr>
        <w:br/>
      </w:r>
    </w:p>
    <w:p w14:paraId="3A4DAE50" w14:textId="42210D96" w:rsidR="001E3BF5" w:rsidRPr="005C2D48" w:rsidRDefault="001E3BF5" w:rsidP="000232E0">
      <w:p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0232E0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TP 1 </w:t>
      </w:r>
      <w:r w:rsidR="002B1CED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100</w:t>
      </w:r>
      <w:r w:rsidR="000232E0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/2026</w:t>
      </w:r>
      <w:r w:rsidR="000232E0" w:rsidRPr="00D93A54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</w:t>
      </w:r>
      <w:r w:rsidR="000232E0"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na dostawę</w:t>
      </w:r>
      <w:r w:rsidR="000232E0" w:rsidRPr="006F3138">
        <w:rPr>
          <w:rFonts w:asciiTheme="minorHAnsi" w:hAnsiTheme="minorHAnsi" w:cstheme="minorHAnsi"/>
          <w:bCs/>
          <w:sz w:val="18"/>
          <w:szCs w:val="22"/>
        </w:rPr>
        <w:t xml:space="preserve"> </w:t>
      </w:r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systemu do amplifikacji kwasów nukleinowych</w:t>
      </w:r>
      <w:r w:rsidR="000232E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(cz. 1 – </w:t>
      </w:r>
      <w:proofErr w:type="spellStart"/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termocykler</w:t>
      </w:r>
      <w:proofErr w:type="spellEnd"/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)</w:t>
      </w:r>
      <w:r w:rsidR="000232E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0232E0"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</w:t>
      </w:r>
      <w:r w:rsidR="000232E0" w:rsidRPr="00A450B6">
        <w:rPr>
          <w:rFonts w:asciiTheme="minorHAnsi" w:hAnsiTheme="minorHAnsi" w:cstheme="minorHAnsi"/>
          <w:bCs/>
          <w:sz w:val="22"/>
          <w:szCs w:val="22"/>
        </w:rPr>
        <w:t xml:space="preserve">wraz </w:t>
      </w:r>
      <w:r w:rsidR="000232E0" w:rsidRPr="00A450B6">
        <w:rPr>
          <w:rFonts w:asciiTheme="minorHAnsi" w:hAnsiTheme="minorHAnsi" w:cstheme="minorHAnsi"/>
          <w:sz w:val="22"/>
          <w:szCs w:val="22"/>
        </w:rPr>
        <w:t>z wniesieniem, instalacją, uruchomieniem i szkoleniem (dla min. 3 pracowników w dniu instalacji)</w:t>
      </w:r>
      <w:r w:rsidRPr="00D35175">
        <w:rPr>
          <w:rFonts w:asciiTheme="minorHAnsi" w:hAnsiTheme="minorHAnsi" w:cstheme="minorHAnsi"/>
          <w:sz w:val="22"/>
          <w:szCs w:val="22"/>
        </w:rPr>
        <w:t>, oświadczam, co następuje:</w:t>
      </w:r>
    </w:p>
    <w:p w14:paraId="5124FA52" w14:textId="77777777" w:rsidR="001E3BF5" w:rsidRPr="005C2D48" w:rsidRDefault="001E3BF5" w:rsidP="000232E0">
      <w:pPr>
        <w:spacing w:before="0" w:line="276" w:lineRule="auto"/>
        <w:jc w:val="left"/>
        <w:rPr>
          <w:rFonts w:asciiTheme="minorHAnsi" w:hAnsiTheme="minorHAnsi" w:cstheme="minorHAnsi"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>INFORMACJA DOTYCZĄCA WYKONAWCY:</w:t>
      </w:r>
    </w:p>
    <w:p w14:paraId="12A3EBAA" w14:textId="24571D2B" w:rsidR="001E3BF5" w:rsidRPr="005C2D48" w:rsidRDefault="001E3BF5" w:rsidP="000232E0">
      <w:p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w Rozdziale V punkt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5C2D48">
        <w:rPr>
          <w:rFonts w:asciiTheme="minorHAnsi" w:hAnsiTheme="minorHAnsi" w:cstheme="minorHAnsi"/>
          <w:sz w:val="22"/>
          <w:szCs w:val="22"/>
        </w:rPr>
        <w:t xml:space="preserve"> SWZ. </w:t>
      </w:r>
    </w:p>
    <w:p w14:paraId="3594A45D" w14:textId="77777777" w:rsidR="001E3BF5" w:rsidRPr="005C2D48" w:rsidRDefault="001E3BF5" w:rsidP="000232E0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 xml:space="preserve">INFORMACJA W ZWIĄZKU Z POLEGANIEM NA ZASOBACH INNYCH PODMIOTÓW: </w:t>
      </w:r>
      <w:r w:rsidRPr="005C2D48">
        <w:rPr>
          <w:rFonts w:asciiTheme="minorHAnsi" w:hAnsiTheme="minorHAnsi" w:cstheme="minorHAnsi"/>
          <w:i/>
          <w:sz w:val="22"/>
          <w:szCs w:val="22"/>
        </w:rPr>
        <w:t>(jeśli dotyczy)</w:t>
      </w:r>
    </w:p>
    <w:p w14:paraId="227241D4" w14:textId="77777777" w:rsidR="001E3BF5" w:rsidRPr="005C2D48" w:rsidRDefault="001E3BF5" w:rsidP="000232E0">
      <w:pPr>
        <w:spacing w:before="0"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………………………….. SWZ</w:t>
      </w:r>
      <w:r w:rsidRPr="005C2D48">
        <w:rPr>
          <w:rFonts w:asciiTheme="minorHAnsi" w:hAnsiTheme="minorHAnsi" w:cstheme="minorHAnsi"/>
          <w:i/>
          <w:sz w:val="22"/>
          <w:szCs w:val="22"/>
        </w:rPr>
        <w:t>,</w:t>
      </w:r>
      <w:r w:rsidRPr="005C2D48">
        <w:rPr>
          <w:rFonts w:asciiTheme="minorHAnsi" w:hAnsiTheme="minorHAnsi" w:cstheme="minorHAnsi"/>
          <w:sz w:val="22"/>
          <w:szCs w:val="22"/>
        </w:rPr>
        <w:t xml:space="preserve"> polegam na zasobach następującego/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 xml:space="preserve"> podmiotu/ów: </w:t>
      </w:r>
      <w:r w:rsidRPr="005C2D48">
        <w:rPr>
          <w:rFonts w:asciiTheme="minorHAnsi" w:hAnsiTheme="minorHAnsi" w:cstheme="minorHAnsi"/>
          <w:iCs/>
          <w:sz w:val="22"/>
          <w:szCs w:val="22"/>
        </w:rPr>
        <w:t>………...………………………………………………………….………...……………………………………….………...………………………………………………………….………...……………………………………..,</w:t>
      </w:r>
    </w:p>
    <w:p w14:paraId="145424C8" w14:textId="77777777" w:rsidR="001E3BF5" w:rsidRPr="005C2D48" w:rsidRDefault="001E3BF5" w:rsidP="000232E0">
      <w:p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…………………………………………………………………………………………..</w:t>
      </w:r>
    </w:p>
    <w:p w14:paraId="7B13BA0F" w14:textId="77777777" w:rsidR="001E3BF5" w:rsidRPr="005C2D48" w:rsidRDefault="001E3BF5" w:rsidP="000232E0">
      <w:p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………………………………………………………………………………………………(wskazać podmiot i określić odpowiedni zakres dla wskazanego podmiotu). </w:t>
      </w:r>
    </w:p>
    <w:p w14:paraId="3ED5D480" w14:textId="77777777" w:rsidR="001E3BF5" w:rsidRPr="005C2D48" w:rsidRDefault="001E3BF5" w:rsidP="000232E0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C460080" w14:textId="77777777" w:rsidR="001E3BF5" w:rsidRPr="005C2D48" w:rsidRDefault="001E3BF5" w:rsidP="000232E0">
      <w:pPr>
        <w:spacing w:before="0" w:line="276" w:lineRule="auto"/>
        <w:jc w:val="left"/>
        <w:rPr>
          <w:rFonts w:asciiTheme="minorHAnsi" w:hAnsiTheme="minorHAnsi" w:cstheme="minorHAnsi"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INFORMACJI:</w:t>
      </w:r>
    </w:p>
    <w:p w14:paraId="148E0BB7" w14:textId="77777777" w:rsidR="001E3BF5" w:rsidRPr="005C2D48" w:rsidRDefault="001E3BF5" w:rsidP="000232E0">
      <w:p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z prawdą oraz zostały przedstawione z pełną świadomością konsekwencji wprowadzenia Zamawiającego w błąd przy przedstawianiu informacji. </w:t>
      </w:r>
    </w:p>
    <w:p w14:paraId="28641D76" w14:textId="77777777" w:rsidR="001E3BF5" w:rsidRPr="005C2D48" w:rsidRDefault="001E3BF5" w:rsidP="000232E0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23CAF144" w14:textId="77777777" w:rsidR="001E3BF5" w:rsidRPr="005748D2" w:rsidRDefault="001E3BF5" w:rsidP="001E3BF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lastRenderedPageBreak/>
        <w:t>[Podpis osoby uprawnionej do reprezentacji Wykonawcy]</w:t>
      </w:r>
    </w:p>
    <w:p w14:paraId="15FB623D" w14:textId="77777777" w:rsidR="000232E0" w:rsidRDefault="000232E0" w:rsidP="0002014E">
      <w:pPr>
        <w:spacing w:before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C2FA4F1" w14:textId="77777777" w:rsidR="00C931EF" w:rsidRDefault="00C931EF" w:rsidP="00F76DB4">
      <w:pPr>
        <w:autoSpaceDE w:val="0"/>
        <w:autoSpaceDN w:val="0"/>
        <w:adjustRightInd w:val="0"/>
        <w:spacing w:before="0" w:line="240" w:lineRule="auto"/>
        <w:ind w:left="6381" w:firstLine="709"/>
        <w:rPr>
          <w:rFonts w:asciiTheme="minorHAnsi" w:hAnsiTheme="minorHAnsi" w:cstheme="minorHAnsi"/>
          <w:b/>
          <w:bCs/>
          <w:sz w:val="22"/>
          <w:szCs w:val="22"/>
        </w:rPr>
      </w:pPr>
    </w:p>
    <w:p w14:paraId="6939A516" w14:textId="77777777" w:rsidR="00C931EF" w:rsidRDefault="00C931EF" w:rsidP="00F76DB4">
      <w:pPr>
        <w:autoSpaceDE w:val="0"/>
        <w:autoSpaceDN w:val="0"/>
        <w:adjustRightInd w:val="0"/>
        <w:spacing w:before="0" w:line="240" w:lineRule="auto"/>
        <w:ind w:left="6381" w:firstLine="709"/>
        <w:rPr>
          <w:rFonts w:asciiTheme="minorHAnsi" w:hAnsiTheme="minorHAnsi" w:cstheme="minorHAnsi"/>
          <w:b/>
          <w:bCs/>
          <w:sz w:val="22"/>
          <w:szCs w:val="22"/>
        </w:rPr>
      </w:pPr>
    </w:p>
    <w:p w14:paraId="1AFED1AF" w14:textId="533311AB" w:rsidR="00F76DB4" w:rsidRPr="00B031DE" w:rsidRDefault="00F76DB4" w:rsidP="00F76DB4">
      <w:pPr>
        <w:autoSpaceDE w:val="0"/>
        <w:autoSpaceDN w:val="0"/>
        <w:adjustRightInd w:val="0"/>
        <w:spacing w:before="0" w:line="240" w:lineRule="auto"/>
        <w:ind w:left="6381" w:firstLine="709"/>
        <w:rPr>
          <w:rFonts w:asciiTheme="minorHAnsi" w:hAnsiTheme="minorHAnsi" w:cstheme="minorHAnsi"/>
          <w:b/>
          <w:bCs/>
          <w:sz w:val="22"/>
          <w:szCs w:val="22"/>
        </w:rPr>
      </w:pPr>
      <w:r w:rsidRPr="00B031DE">
        <w:rPr>
          <w:rFonts w:asciiTheme="minorHAnsi" w:hAnsiTheme="minorHAnsi" w:cstheme="minorHAnsi"/>
          <w:b/>
          <w:bCs/>
          <w:sz w:val="22"/>
          <w:szCs w:val="22"/>
        </w:rPr>
        <w:t>Załącznik nr 4 do SWZ</w:t>
      </w:r>
    </w:p>
    <w:p w14:paraId="3CBEDB19" w14:textId="77777777" w:rsidR="00F76DB4" w:rsidRDefault="00F76DB4" w:rsidP="00F76DB4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14:paraId="00E83497" w14:textId="635E50C9" w:rsidR="00F76DB4" w:rsidRPr="001E3BF5" w:rsidRDefault="001E3BF5" w:rsidP="001E3BF5">
      <w:pPr>
        <w:tabs>
          <w:tab w:val="left" w:pos="6240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 w:rsidRPr="001E3BF5">
        <w:rPr>
          <w:rFonts w:asciiTheme="minorHAnsi" w:hAnsiTheme="minorHAnsi" w:cstheme="minorHAnsi"/>
          <w:b/>
          <w:bCs/>
          <w:sz w:val="22"/>
          <w:szCs w:val="22"/>
        </w:rPr>
        <w:t>(JEŚLI DOTYCZY)</w:t>
      </w:r>
    </w:p>
    <w:p w14:paraId="6736248C" w14:textId="77777777" w:rsidR="00F76DB4" w:rsidRPr="004F2452" w:rsidRDefault="00F76DB4" w:rsidP="00F76DB4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/>
          <w:sz w:val="22"/>
          <w:szCs w:val="22"/>
        </w:rPr>
        <w:t>Podmiot trzeci</w:t>
      </w:r>
    </w:p>
    <w:p w14:paraId="232508B2" w14:textId="77777777" w:rsidR="00F76DB4" w:rsidRPr="004F2452" w:rsidRDefault="00F76DB4" w:rsidP="00F76DB4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……………………………………………</w:t>
      </w:r>
    </w:p>
    <w:p w14:paraId="5ECB60F1" w14:textId="77777777" w:rsidR="00F76DB4" w:rsidRPr="004F2452" w:rsidRDefault="00F76DB4" w:rsidP="00F76DB4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……………………………………………</w:t>
      </w:r>
    </w:p>
    <w:p w14:paraId="3B52D3F2" w14:textId="77777777" w:rsidR="00F76DB4" w:rsidRPr="004F2452" w:rsidRDefault="00F76DB4" w:rsidP="00F76DB4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……………………………………………</w:t>
      </w:r>
    </w:p>
    <w:p w14:paraId="7399AEF2" w14:textId="77777777" w:rsidR="00F76DB4" w:rsidRPr="004F2452" w:rsidRDefault="00F76DB4" w:rsidP="00F76DB4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 xml:space="preserve">(Pełna nazwa ,adres Podmiotu trzeciego, NIP/PESEL, </w:t>
      </w:r>
    </w:p>
    <w:p w14:paraId="69D9776B" w14:textId="77777777" w:rsidR="00F76DB4" w:rsidRPr="004F2452" w:rsidRDefault="00F76DB4" w:rsidP="00F76DB4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NR KRS/</w:t>
      </w:r>
      <w:proofErr w:type="spellStart"/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CEiDG</w:t>
      </w:r>
      <w:proofErr w:type="spellEnd"/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)</w:t>
      </w:r>
    </w:p>
    <w:p w14:paraId="56C7274D" w14:textId="77777777" w:rsidR="00F76DB4" w:rsidRPr="004F2452" w:rsidRDefault="00F76DB4" w:rsidP="00F76DB4">
      <w:pPr>
        <w:spacing w:before="0"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u w:val="single"/>
        </w:rPr>
      </w:pPr>
      <w:r w:rsidRPr="004F2452">
        <w:rPr>
          <w:rFonts w:asciiTheme="minorHAnsi" w:eastAsiaTheme="minorEastAsia" w:hAnsiTheme="minorHAnsi" w:cstheme="minorHAnsi"/>
          <w:b/>
          <w:sz w:val="22"/>
          <w:szCs w:val="22"/>
          <w:u w:val="single"/>
        </w:rPr>
        <w:t xml:space="preserve">Oświadczenie Podmiotu trzeciego </w:t>
      </w:r>
    </w:p>
    <w:p w14:paraId="313B903D" w14:textId="77777777" w:rsidR="00F76DB4" w:rsidRPr="004F2452" w:rsidRDefault="00F76DB4" w:rsidP="00F76DB4">
      <w:pPr>
        <w:spacing w:before="0" w:after="160" w:line="240" w:lineRule="auto"/>
        <w:jc w:val="center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 xml:space="preserve">składane na podstawie art. 125 ust. 1 ustawy z dnia 11 września 2019 r. </w:t>
      </w:r>
    </w:p>
    <w:p w14:paraId="551930C7" w14:textId="77777777" w:rsidR="00F76DB4" w:rsidRPr="004F2452" w:rsidRDefault="00F76DB4" w:rsidP="00F76DB4">
      <w:pPr>
        <w:spacing w:before="0" w:after="160" w:line="240" w:lineRule="auto"/>
        <w:jc w:val="center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 xml:space="preserve"> Prawo zamówień publicznych (dalej jako: ustawa </w:t>
      </w:r>
      <w:proofErr w:type="spellStart"/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Pzp</w:t>
      </w:r>
      <w:proofErr w:type="spellEnd"/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 xml:space="preserve">), </w:t>
      </w:r>
    </w:p>
    <w:p w14:paraId="42711A1C" w14:textId="77777777" w:rsidR="00F76DB4" w:rsidRPr="004F2452" w:rsidRDefault="00F76DB4" w:rsidP="00F76DB4">
      <w:pPr>
        <w:spacing w:before="0" w:after="160" w:line="240" w:lineRule="auto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/>
          <w:sz w:val="22"/>
          <w:szCs w:val="22"/>
          <w:u w:val="single"/>
        </w:rPr>
        <w:t>DOTYCZĄCE SPEŁNIANIA WARUNKÓW UDZIAŁU W POSTĘPOWANIU</w:t>
      </w:r>
      <w:r w:rsidRPr="004F2452">
        <w:rPr>
          <w:rFonts w:asciiTheme="minorHAnsi" w:eastAsiaTheme="minorEastAsia" w:hAnsiTheme="minorHAnsi" w:cstheme="minorHAnsi"/>
          <w:sz w:val="22"/>
          <w:szCs w:val="22"/>
          <w:u w:val="single"/>
        </w:rPr>
        <w:t xml:space="preserve"> </w:t>
      </w:r>
    </w:p>
    <w:p w14:paraId="08037985" w14:textId="193C1DA8" w:rsidR="00F76DB4" w:rsidRPr="004F2452" w:rsidRDefault="00F76DB4" w:rsidP="000232E0">
      <w:pPr>
        <w:spacing w:before="0" w:line="276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sz w:val="22"/>
          <w:szCs w:val="22"/>
        </w:rPr>
        <w:t xml:space="preserve">Na potrzeby postępowania o udzielenie zamówienia publicznego </w:t>
      </w:r>
      <w:r w:rsidR="000232E0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TP 1 </w:t>
      </w:r>
      <w:r w:rsidR="002B1CED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100</w:t>
      </w:r>
      <w:r w:rsidR="000232E0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/2026</w:t>
      </w:r>
      <w:r w:rsidR="000232E0" w:rsidRPr="00D93A54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</w:t>
      </w:r>
      <w:r w:rsidR="000232E0"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na dostawę</w:t>
      </w:r>
      <w:r w:rsidR="000232E0" w:rsidRPr="006F3138">
        <w:rPr>
          <w:rFonts w:asciiTheme="minorHAnsi" w:hAnsiTheme="minorHAnsi" w:cstheme="minorHAnsi"/>
          <w:bCs/>
          <w:sz w:val="18"/>
          <w:szCs w:val="22"/>
        </w:rPr>
        <w:t xml:space="preserve"> </w:t>
      </w:r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systemu do amplifikacji kwasów nukleinowych</w:t>
      </w:r>
      <w:r w:rsidR="000232E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(cz. 1 – </w:t>
      </w:r>
      <w:proofErr w:type="spellStart"/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termocykler</w:t>
      </w:r>
      <w:proofErr w:type="spellEnd"/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)</w:t>
      </w:r>
      <w:r w:rsidR="000232E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0232E0"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</w:t>
      </w:r>
      <w:r w:rsidR="000232E0" w:rsidRPr="00A450B6">
        <w:rPr>
          <w:rFonts w:asciiTheme="minorHAnsi" w:hAnsiTheme="minorHAnsi" w:cstheme="minorHAnsi"/>
          <w:bCs/>
          <w:sz w:val="22"/>
          <w:szCs w:val="22"/>
        </w:rPr>
        <w:t xml:space="preserve">wraz </w:t>
      </w:r>
      <w:r w:rsidR="000232E0" w:rsidRPr="00A450B6">
        <w:rPr>
          <w:rFonts w:asciiTheme="minorHAnsi" w:hAnsiTheme="minorHAnsi" w:cstheme="minorHAnsi"/>
          <w:sz w:val="22"/>
          <w:szCs w:val="22"/>
        </w:rPr>
        <w:t>z wniesieniem, instalacją, uruchomieniem i szkoleniem (dla min. 3 pracowników w dniu instalacji)</w:t>
      </w:r>
      <w:r w:rsidR="000232E0">
        <w:rPr>
          <w:rFonts w:asciiTheme="minorHAnsi" w:hAnsiTheme="minorHAnsi" w:cstheme="minorHAnsi"/>
          <w:sz w:val="22"/>
          <w:szCs w:val="22"/>
        </w:rPr>
        <w:t xml:space="preserve">, </w:t>
      </w:r>
      <w:r w:rsidRPr="004F2452">
        <w:rPr>
          <w:rFonts w:asciiTheme="minorHAnsi" w:eastAsiaTheme="minorEastAsia" w:hAnsiTheme="minorHAnsi" w:cstheme="minorHAnsi"/>
          <w:sz w:val="22"/>
          <w:szCs w:val="22"/>
        </w:rPr>
        <w:t>oświadczam, że spełniam warunki udziału w postępowaniu określone przez Zamawiającego w</w:t>
      </w:r>
      <w:r>
        <w:rPr>
          <w:rFonts w:asciiTheme="minorHAnsi" w:eastAsiaTheme="minorEastAsia" w:hAnsiTheme="minorHAnsi" w:cstheme="minorHAnsi"/>
          <w:sz w:val="22"/>
          <w:szCs w:val="22"/>
        </w:rPr>
        <w:t> </w:t>
      </w:r>
      <w:r w:rsidRPr="004F2452">
        <w:rPr>
          <w:rFonts w:asciiTheme="minorHAnsi" w:eastAsiaTheme="minorEastAsia" w:hAnsiTheme="minorHAnsi" w:cstheme="minorHAnsi"/>
          <w:sz w:val="22"/>
          <w:szCs w:val="22"/>
        </w:rPr>
        <w:t xml:space="preserve">Rozdziale V </w:t>
      </w:r>
      <w:r w:rsidR="001E3BF5">
        <w:rPr>
          <w:rFonts w:asciiTheme="minorHAnsi" w:eastAsiaTheme="minorEastAsia" w:hAnsiTheme="minorHAnsi" w:cstheme="minorHAnsi"/>
          <w:sz w:val="22"/>
          <w:szCs w:val="22"/>
        </w:rPr>
        <w:t>2</w:t>
      </w:r>
      <w:r w:rsidRPr="004F2452">
        <w:rPr>
          <w:rFonts w:asciiTheme="minorHAnsi" w:eastAsiaTheme="minorEastAsia" w:hAnsiTheme="minorHAnsi" w:cstheme="minorHAnsi"/>
          <w:sz w:val="22"/>
          <w:szCs w:val="22"/>
        </w:rPr>
        <w:t xml:space="preserve"> SWZ.</w:t>
      </w:r>
    </w:p>
    <w:p w14:paraId="08599286" w14:textId="77777777" w:rsidR="00F76DB4" w:rsidRPr="004F2452" w:rsidRDefault="00F76DB4" w:rsidP="000232E0">
      <w:pPr>
        <w:spacing w:before="0" w:line="276" w:lineRule="auto"/>
        <w:jc w:val="left"/>
        <w:rPr>
          <w:rFonts w:asciiTheme="minorHAnsi" w:eastAsiaTheme="minorEastAsia" w:hAnsiTheme="minorHAnsi" w:cstheme="minorHAnsi"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sz w:val="22"/>
          <w:szCs w:val="22"/>
        </w:rPr>
        <w:t xml:space="preserve">Niniejsze oświadczenie jest aktualne i zgodne z prawdą oraz zostało złożone z pełną świadomością konsekwencji wprowadzenia Zamawiającego w błąd przy przedstawianiu informacji. </w:t>
      </w:r>
    </w:p>
    <w:p w14:paraId="6F56E2C9" w14:textId="77777777" w:rsidR="00F76DB4" w:rsidRPr="004F2452" w:rsidRDefault="00F76DB4" w:rsidP="000232E0">
      <w:pPr>
        <w:spacing w:before="0" w:line="276" w:lineRule="auto"/>
        <w:ind w:left="360"/>
        <w:jc w:val="left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</w:p>
    <w:p w14:paraId="73473D7D" w14:textId="77777777" w:rsidR="00F76DB4" w:rsidRPr="004F2452" w:rsidRDefault="00F76DB4" w:rsidP="00F76DB4">
      <w:pPr>
        <w:spacing w:before="0" w:after="160" w:line="240" w:lineRule="auto"/>
        <w:jc w:val="left"/>
        <w:rPr>
          <w:rFonts w:asciiTheme="minorHAnsi" w:eastAsiaTheme="minorEastAsia" w:hAnsiTheme="minorHAnsi" w:cs="Times New Roman"/>
          <w:color w:val="000000"/>
          <w:sz w:val="22"/>
          <w:szCs w:val="22"/>
        </w:rPr>
      </w:pPr>
    </w:p>
    <w:p w14:paraId="0F0EEA03" w14:textId="77777777" w:rsidR="00F76DB4" w:rsidRPr="004F2452" w:rsidRDefault="00F76DB4" w:rsidP="00F76DB4">
      <w:pPr>
        <w:spacing w:before="0" w:after="160" w:line="240" w:lineRule="auto"/>
        <w:ind w:left="5529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sz w:val="22"/>
          <w:szCs w:val="22"/>
        </w:rPr>
        <w:t>[Podpis osoby uprawnionej do reprezentacji Podmiotu trzeciego]</w:t>
      </w:r>
    </w:p>
    <w:p w14:paraId="4A342378" w14:textId="77777777" w:rsidR="00F76DB4" w:rsidRPr="004F2452" w:rsidRDefault="00F76DB4" w:rsidP="00F76DB4">
      <w:pPr>
        <w:spacing w:before="0" w:after="160" w:line="240" w:lineRule="auto"/>
        <w:jc w:val="left"/>
        <w:rPr>
          <w:rFonts w:asciiTheme="minorHAnsi" w:eastAsiaTheme="minorEastAsia" w:hAnsiTheme="minorHAnsi" w:cs="Times New Roman"/>
          <w:sz w:val="22"/>
          <w:szCs w:val="22"/>
        </w:rPr>
      </w:pPr>
    </w:p>
    <w:p w14:paraId="4D419D24" w14:textId="77777777" w:rsidR="00F76DB4" w:rsidRDefault="00F76DB4" w:rsidP="00F76DB4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14:paraId="69365327" w14:textId="77777777" w:rsidR="00F76DB4" w:rsidRDefault="00F76DB4" w:rsidP="00F76DB4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14:paraId="642100A4" w14:textId="77777777" w:rsidR="00F76DB4" w:rsidRDefault="00F76DB4" w:rsidP="00F76DB4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14:paraId="61228EFC" w14:textId="77777777" w:rsidR="00F76DB4" w:rsidRDefault="00F76DB4" w:rsidP="00F76DB4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14:paraId="05D4399C" w14:textId="77777777" w:rsidR="00F76DB4" w:rsidRDefault="00F76DB4" w:rsidP="00F76DB4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14:paraId="39B2C3E7" w14:textId="77777777" w:rsidR="00F76DB4" w:rsidRDefault="00F76DB4" w:rsidP="00F76DB4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14:paraId="32C90225" w14:textId="77777777" w:rsidR="00F76DB4" w:rsidRPr="00B031DE" w:rsidRDefault="00F76DB4" w:rsidP="00F76DB4">
      <w:pPr>
        <w:autoSpaceDE w:val="0"/>
        <w:autoSpaceDN w:val="0"/>
        <w:adjustRightInd w:val="0"/>
        <w:spacing w:before="0" w:line="240" w:lineRule="auto"/>
        <w:ind w:left="6381" w:firstLine="709"/>
        <w:rPr>
          <w:rFonts w:asciiTheme="minorHAnsi" w:hAnsiTheme="minorHAnsi" w:cstheme="minorHAnsi"/>
          <w:b/>
          <w:bCs/>
          <w:sz w:val="22"/>
          <w:szCs w:val="22"/>
        </w:rPr>
      </w:pPr>
      <w:r w:rsidRPr="00B031DE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B031DE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64641EE7" w14:textId="647EA78D" w:rsidR="00F76DB4" w:rsidRPr="001614E5" w:rsidRDefault="001614E5" w:rsidP="00F76DB4">
      <w:pPr>
        <w:spacing w:line="24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1614E5">
        <w:rPr>
          <w:rFonts w:asciiTheme="minorHAnsi" w:hAnsiTheme="minorHAnsi" w:cstheme="minorHAnsi"/>
          <w:b/>
          <w:bCs/>
          <w:sz w:val="22"/>
          <w:szCs w:val="22"/>
        </w:rPr>
        <w:t>(JEŚLI DOTYCZY)</w:t>
      </w:r>
    </w:p>
    <w:p w14:paraId="70027F79" w14:textId="77777777" w:rsidR="00F76DB4" w:rsidRPr="007B387A" w:rsidRDefault="00F76DB4" w:rsidP="00F76DB4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B387A">
        <w:rPr>
          <w:rFonts w:asciiTheme="minorHAnsi" w:hAnsiTheme="minorHAnsi" w:cstheme="minorHAnsi"/>
          <w:bCs/>
          <w:sz w:val="22"/>
          <w:szCs w:val="22"/>
        </w:rPr>
        <w:t>_________________________________</w:t>
      </w:r>
    </w:p>
    <w:p w14:paraId="2AE132F4" w14:textId="77777777" w:rsidR="00F76DB4" w:rsidRPr="007B387A" w:rsidRDefault="00F76DB4" w:rsidP="00F76DB4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B387A"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</w:p>
    <w:p w14:paraId="1C6C86FF" w14:textId="77777777" w:rsidR="00F76DB4" w:rsidRPr="007B387A" w:rsidRDefault="00F76DB4" w:rsidP="00F76DB4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B387A"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</w:p>
    <w:p w14:paraId="0A839BA3" w14:textId="77777777" w:rsidR="00F76DB4" w:rsidRPr="007B387A" w:rsidRDefault="00F76DB4" w:rsidP="00F76DB4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B387A">
        <w:rPr>
          <w:rFonts w:asciiTheme="minorHAnsi" w:hAnsiTheme="minorHAnsi" w:cstheme="minorHAnsi"/>
          <w:bCs/>
          <w:sz w:val="22"/>
          <w:szCs w:val="22"/>
        </w:rPr>
        <w:t>(Nazwa i adres podmiotu udostępniającego zasoby)</w:t>
      </w:r>
    </w:p>
    <w:p w14:paraId="75F67C20" w14:textId="77777777" w:rsidR="00F76DB4" w:rsidRPr="007B387A" w:rsidRDefault="00F76DB4" w:rsidP="00F76DB4">
      <w:pPr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7B387A">
        <w:rPr>
          <w:rFonts w:asciiTheme="minorHAnsi" w:hAnsiTheme="minorHAnsi" w:cstheme="minorHAnsi"/>
          <w:bCs/>
          <w:sz w:val="22"/>
          <w:szCs w:val="22"/>
        </w:rPr>
        <w:t>___________________, dnia _____________ r.</w:t>
      </w:r>
    </w:p>
    <w:p w14:paraId="0C04D582" w14:textId="77777777" w:rsidR="00F76DB4" w:rsidRPr="007B387A" w:rsidRDefault="00F76DB4" w:rsidP="00F76DB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B387A">
        <w:rPr>
          <w:rFonts w:asciiTheme="minorHAnsi" w:hAnsiTheme="minorHAnsi" w:cstheme="minorHAnsi"/>
          <w:b/>
          <w:bCs/>
          <w:sz w:val="22"/>
          <w:szCs w:val="22"/>
        </w:rPr>
        <w:t xml:space="preserve">ZOBOWIĄZANIE O ODDANIU WYKONAWCY </w:t>
      </w:r>
      <w:r w:rsidRPr="007B387A">
        <w:rPr>
          <w:rFonts w:asciiTheme="minorHAnsi" w:hAnsiTheme="minorHAnsi" w:cstheme="minorHAnsi"/>
          <w:b/>
          <w:bCs/>
          <w:sz w:val="22"/>
          <w:szCs w:val="22"/>
        </w:rPr>
        <w:br/>
        <w:t>DO DYSPOZYCJI NIEZBĘDNYCH ZASOBÓW NA POTRZEBY WYKONANIA ZAMÓWIENIA</w:t>
      </w:r>
    </w:p>
    <w:p w14:paraId="307F95B3" w14:textId="4FE19906" w:rsidR="00F76DB4" w:rsidRPr="00D35175" w:rsidRDefault="00F76DB4" w:rsidP="000232E0">
      <w:pPr>
        <w:pStyle w:val="Tekstpodstawowy33"/>
        <w:tabs>
          <w:tab w:val="left" w:pos="567"/>
        </w:tabs>
        <w:spacing w:line="276" w:lineRule="auto"/>
        <w:ind w:left="425"/>
        <w:rPr>
          <w:rFonts w:asciiTheme="minorHAnsi" w:hAnsiTheme="minorHAnsi" w:cstheme="minorHAnsi"/>
          <w:color w:val="auto"/>
          <w:szCs w:val="22"/>
        </w:rPr>
      </w:pPr>
      <w:r w:rsidRPr="00B031DE">
        <w:rPr>
          <w:rFonts w:asciiTheme="minorHAnsi" w:hAnsiTheme="minorHAnsi" w:cstheme="minorHAnsi"/>
          <w:bCs/>
          <w:szCs w:val="22"/>
        </w:rPr>
        <w:t xml:space="preserve">Działając w imieniu …………………………………………………………………….. z siedzibą w ……………….…. oświadczam, że na zasadzie art. 118 ust. 4 ustawy z dnia 11 września 2019 r. Prawo zamówień publicznych (Dz.U. 2019 poz.2019 z </w:t>
      </w:r>
      <w:proofErr w:type="spellStart"/>
      <w:r w:rsidRPr="00B031DE">
        <w:rPr>
          <w:rFonts w:asciiTheme="minorHAnsi" w:hAnsiTheme="minorHAnsi" w:cstheme="minorHAnsi"/>
          <w:bCs/>
          <w:szCs w:val="22"/>
        </w:rPr>
        <w:t>późn</w:t>
      </w:r>
      <w:proofErr w:type="spellEnd"/>
      <w:r w:rsidRPr="00B031DE">
        <w:rPr>
          <w:rFonts w:asciiTheme="minorHAnsi" w:hAnsiTheme="minorHAnsi" w:cstheme="minorHAnsi"/>
          <w:bCs/>
          <w:szCs w:val="22"/>
        </w:rPr>
        <w:t>. zm.) zobowiązujemy się udostępnić Wykonawcy …………………………………………………………………………...</w:t>
      </w:r>
      <w:r>
        <w:rPr>
          <w:rFonts w:asciiTheme="minorHAnsi" w:hAnsiTheme="minorHAnsi" w:cstheme="minorHAnsi"/>
          <w:bCs/>
          <w:szCs w:val="22"/>
        </w:rPr>
        <w:t xml:space="preserve"> </w:t>
      </w:r>
      <w:r w:rsidRPr="00B031DE">
        <w:rPr>
          <w:rFonts w:asciiTheme="minorHAnsi" w:hAnsiTheme="minorHAnsi" w:cstheme="minorHAnsi"/>
          <w:bCs/>
          <w:szCs w:val="22"/>
        </w:rPr>
        <w:t xml:space="preserve">(zwanego dalej „Wykonawca”) przystępującemu do postępowania w sprawie zamówienia publicznego </w:t>
      </w:r>
      <w:r w:rsidR="000232E0">
        <w:rPr>
          <w:rFonts w:asciiTheme="minorHAnsi" w:hAnsiTheme="minorHAnsi" w:cstheme="minorHAnsi"/>
          <w:b/>
          <w:szCs w:val="22"/>
          <w:lang w:eastAsia="zh-CN"/>
        </w:rPr>
        <w:t xml:space="preserve">TP 1 </w:t>
      </w:r>
      <w:r w:rsidR="002B1CED">
        <w:rPr>
          <w:rFonts w:asciiTheme="minorHAnsi" w:hAnsiTheme="minorHAnsi" w:cstheme="minorHAnsi"/>
          <w:b/>
          <w:szCs w:val="22"/>
          <w:lang w:eastAsia="zh-CN"/>
        </w:rPr>
        <w:t>100</w:t>
      </w:r>
      <w:r w:rsidR="000232E0">
        <w:rPr>
          <w:rFonts w:asciiTheme="minorHAnsi" w:hAnsiTheme="minorHAnsi" w:cstheme="minorHAnsi"/>
          <w:b/>
          <w:szCs w:val="22"/>
          <w:lang w:eastAsia="zh-CN"/>
        </w:rPr>
        <w:t>/2026</w:t>
      </w:r>
      <w:r w:rsidR="000232E0" w:rsidRPr="00D93A54">
        <w:rPr>
          <w:rFonts w:asciiTheme="minorHAnsi" w:hAnsiTheme="minorHAnsi" w:cstheme="minorHAnsi"/>
          <w:b/>
          <w:szCs w:val="22"/>
          <w:lang w:eastAsia="zh-CN"/>
        </w:rPr>
        <w:t xml:space="preserve"> </w:t>
      </w:r>
      <w:r w:rsidR="000232E0" w:rsidRPr="00AE6EDC">
        <w:rPr>
          <w:rFonts w:asciiTheme="minorHAnsi" w:hAnsiTheme="minorHAnsi" w:cstheme="minorHAnsi"/>
          <w:szCs w:val="22"/>
          <w:lang w:eastAsia="zh-CN"/>
        </w:rPr>
        <w:t>na dostawę</w:t>
      </w:r>
      <w:r w:rsidR="000232E0" w:rsidRPr="006F3138">
        <w:rPr>
          <w:rFonts w:asciiTheme="minorHAnsi" w:hAnsiTheme="minorHAnsi" w:cstheme="minorHAnsi"/>
          <w:bCs/>
          <w:sz w:val="18"/>
          <w:szCs w:val="22"/>
        </w:rPr>
        <w:t xml:space="preserve"> </w:t>
      </w:r>
      <w:r w:rsidR="000232E0" w:rsidRPr="00A450B6">
        <w:rPr>
          <w:rFonts w:asciiTheme="minorHAnsi" w:hAnsiTheme="minorHAnsi" w:cstheme="minorHAnsi"/>
          <w:bCs/>
          <w:szCs w:val="22"/>
        </w:rPr>
        <w:t>systemu do amplifikacji kwasów nukleinowych</w:t>
      </w:r>
      <w:r w:rsidR="000232E0">
        <w:rPr>
          <w:rFonts w:asciiTheme="minorHAnsi" w:hAnsiTheme="minorHAnsi" w:cstheme="minorHAnsi"/>
          <w:bCs/>
          <w:szCs w:val="22"/>
        </w:rPr>
        <w:t xml:space="preserve"> </w:t>
      </w:r>
      <w:r w:rsidR="000232E0" w:rsidRPr="00A450B6">
        <w:rPr>
          <w:rFonts w:asciiTheme="minorHAnsi" w:hAnsiTheme="minorHAnsi" w:cstheme="minorHAnsi"/>
          <w:bCs/>
          <w:szCs w:val="22"/>
        </w:rPr>
        <w:t xml:space="preserve">(cz. 1 – </w:t>
      </w:r>
      <w:proofErr w:type="spellStart"/>
      <w:r w:rsidR="000232E0" w:rsidRPr="00A450B6">
        <w:rPr>
          <w:rFonts w:asciiTheme="minorHAnsi" w:hAnsiTheme="minorHAnsi" w:cstheme="minorHAnsi"/>
          <w:bCs/>
          <w:szCs w:val="22"/>
        </w:rPr>
        <w:t>termocykler</w:t>
      </w:r>
      <w:proofErr w:type="spellEnd"/>
      <w:r w:rsidR="000232E0" w:rsidRPr="00A450B6">
        <w:rPr>
          <w:rFonts w:asciiTheme="minorHAnsi" w:hAnsiTheme="minorHAnsi" w:cstheme="minorHAnsi"/>
          <w:bCs/>
          <w:szCs w:val="22"/>
        </w:rPr>
        <w:t>)</w:t>
      </w:r>
      <w:r w:rsidR="000232E0">
        <w:rPr>
          <w:rFonts w:asciiTheme="minorHAnsi" w:hAnsiTheme="minorHAnsi" w:cstheme="minorHAnsi"/>
          <w:bCs/>
          <w:szCs w:val="22"/>
        </w:rPr>
        <w:t xml:space="preserve"> </w:t>
      </w:r>
      <w:r w:rsidR="000232E0" w:rsidRPr="00AE6EDC">
        <w:rPr>
          <w:rFonts w:asciiTheme="minorHAnsi" w:hAnsiTheme="minorHAnsi" w:cstheme="minorHAnsi"/>
          <w:szCs w:val="22"/>
          <w:lang w:eastAsia="zh-CN"/>
        </w:rPr>
        <w:t xml:space="preserve"> </w:t>
      </w:r>
      <w:r w:rsidR="000232E0" w:rsidRPr="00A450B6">
        <w:rPr>
          <w:rFonts w:asciiTheme="minorHAnsi" w:hAnsiTheme="minorHAnsi" w:cstheme="minorHAnsi"/>
          <w:bCs/>
          <w:szCs w:val="22"/>
        </w:rPr>
        <w:t xml:space="preserve">wraz </w:t>
      </w:r>
      <w:r w:rsidR="000232E0" w:rsidRPr="00A450B6">
        <w:rPr>
          <w:rFonts w:asciiTheme="minorHAnsi" w:hAnsiTheme="minorHAnsi" w:cstheme="minorHAnsi"/>
          <w:szCs w:val="22"/>
        </w:rPr>
        <w:t>z wniesieniem, instalacją, uruchomieniem i szkoleniem (dla min. 3 pracowników w dniu instalacji)</w:t>
      </w:r>
      <w:r w:rsidRPr="00D35175">
        <w:rPr>
          <w:rFonts w:asciiTheme="minorHAnsi" w:hAnsiTheme="minorHAnsi" w:cstheme="minorHAnsi"/>
          <w:color w:val="auto"/>
          <w:szCs w:val="22"/>
        </w:rPr>
        <w:t xml:space="preserve">, </w:t>
      </w:r>
      <w:r w:rsidRPr="00D35175">
        <w:rPr>
          <w:rFonts w:asciiTheme="minorHAnsi" w:hAnsiTheme="minorHAnsi" w:cstheme="minorHAnsi"/>
          <w:bCs/>
          <w:color w:val="auto"/>
          <w:szCs w:val="22"/>
        </w:rPr>
        <w:t xml:space="preserve">następujące zasoby: </w:t>
      </w:r>
    </w:p>
    <w:p w14:paraId="299EB3B8" w14:textId="77777777" w:rsidR="00F76DB4" w:rsidRPr="00B031DE" w:rsidRDefault="00F76DB4" w:rsidP="00F76DB4">
      <w:pPr>
        <w:spacing w:before="0" w:line="240" w:lineRule="auto"/>
        <w:ind w:left="425"/>
        <w:rPr>
          <w:rFonts w:asciiTheme="minorHAnsi" w:hAnsiTheme="minorHAnsi" w:cstheme="minorHAnsi"/>
          <w:bCs/>
          <w:sz w:val="22"/>
          <w:szCs w:val="22"/>
        </w:rPr>
      </w:pPr>
      <w:r w:rsidRPr="00D35175">
        <w:rPr>
          <w:rFonts w:asciiTheme="minorHAnsi" w:hAnsiTheme="minorHAnsi" w:cstheme="minorHAnsi"/>
          <w:bCs/>
          <w:sz w:val="22"/>
          <w:szCs w:val="22"/>
        </w:rPr>
        <w:t>-</w:t>
      </w:r>
      <w:r w:rsidRPr="00D35175"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14:paraId="48615C74" w14:textId="77777777" w:rsidR="00F76DB4" w:rsidRPr="00B031DE" w:rsidRDefault="00F76DB4" w:rsidP="00F76DB4">
      <w:pPr>
        <w:spacing w:before="0" w:line="24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-</w:t>
      </w:r>
      <w:r w:rsidRPr="00B031DE"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14:paraId="5A24BA56" w14:textId="77777777" w:rsidR="00F76DB4" w:rsidRPr="00B031DE" w:rsidRDefault="00F76DB4" w:rsidP="00F76DB4">
      <w:pPr>
        <w:spacing w:before="0" w:line="24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-</w:t>
      </w:r>
      <w:r w:rsidRPr="00B031DE"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14:paraId="4E0D5A2C" w14:textId="77777777" w:rsidR="00F76DB4" w:rsidRPr="00B031DE" w:rsidRDefault="00F76DB4" w:rsidP="00F76DB4">
      <w:pPr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 xml:space="preserve">na potrzeby spełnienia przez Wykonawcę następujących warunków udziału w postępowaniu: </w:t>
      </w:r>
    </w:p>
    <w:p w14:paraId="71491728" w14:textId="77777777" w:rsidR="00F76DB4" w:rsidRPr="00B031DE" w:rsidRDefault="00F76DB4" w:rsidP="00F76DB4">
      <w:pPr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1C0A5D2F" w14:textId="77777777" w:rsidR="00F76DB4" w:rsidRPr="00B031DE" w:rsidRDefault="00F76DB4" w:rsidP="00F76DB4">
      <w:pPr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Wykonawca będzie mógł wykorzystywać ww. zasoby przy wykonywaniu zamówienia w następujący sposób: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A58D18" w14:textId="77777777" w:rsidR="00F76DB4" w:rsidRPr="00B031DE" w:rsidRDefault="00F76DB4" w:rsidP="00F76DB4">
      <w:pPr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 xml:space="preserve">W wykonywaniu zamówienia będziemy uczestniczyć w następującym czasie i zakresie: </w:t>
      </w:r>
    </w:p>
    <w:p w14:paraId="6E22B452" w14:textId="77777777" w:rsidR="00F76DB4" w:rsidRPr="00B031DE" w:rsidRDefault="00F76DB4" w:rsidP="00F76DB4">
      <w:pPr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6CAF7D" w14:textId="77777777" w:rsidR="00F76DB4" w:rsidRPr="00B031DE" w:rsidRDefault="00F76DB4" w:rsidP="00F76DB4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lastRenderedPageBreak/>
        <w:t>W odniesieniu do warunków udziału w postępowaniu dotyczących wykształcenia, kwalifikacji zawodowych lub doświadczenia, zrealizujemy Przedmiot zamówienia, których wskazane zdolności dotyczą.</w:t>
      </w:r>
    </w:p>
    <w:p w14:paraId="18953870" w14:textId="77777777" w:rsidR="00F76DB4" w:rsidRPr="00B031DE" w:rsidRDefault="00F76DB4" w:rsidP="00F76DB4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 xml:space="preserve">Z Wykonawcą łączyć nas będzie: </w:t>
      </w:r>
    </w:p>
    <w:p w14:paraId="2FA2D4FD" w14:textId="77777777" w:rsidR="00F76DB4" w:rsidRPr="007B387A" w:rsidRDefault="00F76DB4" w:rsidP="00F76DB4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14D1BF83" w14:textId="77777777" w:rsidR="00F76DB4" w:rsidRPr="007B387A" w:rsidRDefault="00F76DB4" w:rsidP="00F76DB4">
      <w:pPr>
        <w:rPr>
          <w:rFonts w:asciiTheme="minorHAnsi" w:hAnsiTheme="minorHAnsi" w:cstheme="minorHAnsi"/>
          <w:bCs/>
          <w:sz w:val="22"/>
          <w:szCs w:val="22"/>
        </w:rPr>
      </w:pPr>
    </w:p>
    <w:p w14:paraId="4DACB0A6" w14:textId="77777777" w:rsidR="00F76DB4" w:rsidRPr="007B387A" w:rsidRDefault="00F76DB4" w:rsidP="00F76DB4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</w:rPr>
      </w:pPr>
      <w:r w:rsidRPr="007B387A">
        <w:rPr>
          <w:rFonts w:asciiTheme="minorHAnsi" w:hAnsiTheme="minorHAnsi" w:cstheme="minorHAnsi"/>
        </w:rPr>
        <w:t>[Podpis osoby uprawnionej do reprezentacji Wykonawcy]</w:t>
      </w:r>
    </w:p>
    <w:p w14:paraId="00569BBD" w14:textId="324D2F2C" w:rsidR="00F76DB4" w:rsidRDefault="00F76DB4" w:rsidP="00F76DB4">
      <w:pPr>
        <w:spacing w:before="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B387A">
        <w:rPr>
          <w:rFonts w:asciiTheme="minorHAnsi" w:hAnsiTheme="minorHAnsi" w:cstheme="minorHAnsi"/>
          <w:bCs/>
          <w:sz w:val="22"/>
          <w:szCs w:val="22"/>
        </w:rPr>
        <w:br w:type="page"/>
      </w:r>
    </w:p>
    <w:bookmarkEnd w:id="1"/>
    <w:bookmarkEnd w:id="2"/>
    <w:p w14:paraId="31A0D048" w14:textId="2BD8DDA6" w:rsidR="00472191" w:rsidRPr="005C2D48" w:rsidRDefault="000A6995" w:rsidP="000A6995">
      <w:pPr>
        <w:tabs>
          <w:tab w:val="left" w:pos="6375"/>
          <w:tab w:val="right" w:pos="9070"/>
        </w:tabs>
        <w:spacing w:after="160" w:line="259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 w:rsidR="00B63724" w:rsidRPr="005C2D48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F76DB4">
        <w:rPr>
          <w:rFonts w:asciiTheme="minorHAnsi" w:hAnsiTheme="minorHAnsi" w:cstheme="minorHAnsi"/>
          <w:b/>
          <w:sz w:val="22"/>
          <w:szCs w:val="22"/>
        </w:rPr>
        <w:t>6</w:t>
      </w:r>
      <w:r w:rsidR="00B63724" w:rsidRPr="005C2D48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6A2144BD" w14:textId="77777777" w:rsidR="00C00E27" w:rsidRPr="005C2D48" w:rsidRDefault="00C00E27" w:rsidP="00C00E27">
      <w:pPr>
        <w:spacing w:before="0" w:line="240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__________________________________________________________</w:t>
      </w:r>
    </w:p>
    <w:p w14:paraId="1956FC3A" w14:textId="77777777" w:rsidR="00C00E27" w:rsidRPr="005C2D48" w:rsidRDefault="00C00E27" w:rsidP="001952DE">
      <w:pPr>
        <w:spacing w:before="0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__________________________________________________________</w:t>
      </w:r>
    </w:p>
    <w:p w14:paraId="3916F052" w14:textId="77777777" w:rsidR="00C00E27" w:rsidRPr="005C2D48" w:rsidRDefault="00C00E27" w:rsidP="001952DE">
      <w:pPr>
        <w:spacing w:before="0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__________________________________________________________</w:t>
      </w:r>
    </w:p>
    <w:p w14:paraId="17A5F4D6" w14:textId="3447CF0F" w:rsidR="001952DE" w:rsidRPr="005C2D48" w:rsidRDefault="00C00E27" w:rsidP="00DD0FDC">
      <w:pPr>
        <w:spacing w:before="0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(Nazwa i adres Wykonawcy)</w:t>
      </w:r>
    </w:p>
    <w:p w14:paraId="7F2C1857" w14:textId="4F4CB456" w:rsidR="00C00E27" w:rsidRPr="005C2D48" w:rsidRDefault="00C00E27" w:rsidP="001952DE">
      <w:pPr>
        <w:spacing w:line="276" w:lineRule="auto"/>
        <w:ind w:left="4254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_________________________, dnia ____________r.</w:t>
      </w:r>
    </w:p>
    <w:p w14:paraId="5358041C" w14:textId="77777777" w:rsidR="001952DE" w:rsidRPr="005C2D48" w:rsidRDefault="001952DE" w:rsidP="00D933D8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A307926" w14:textId="59AEC82D" w:rsidR="00C00E27" w:rsidRPr="005C2D48" w:rsidRDefault="00C00E27" w:rsidP="00C00E2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C2D48">
        <w:rPr>
          <w:rFonts w:asciiTheme="minorHAnsi" w:hAnsiTheme="minorHAnsi" w:cstheme="minorHAnsi"/>
          <w:b/>
          <w:bCs/>
          <w:sz w:val="22"/>
          <w:szCs w:val="22"/>
        </w:rPr>
        <w:t>OŚWIADCZENIE PODMIOTÓW WSPÓLNIE UBIEGAJĄCYCH SIĘ O ZAMÓWIENIE</w:t>
      </w:r>
    </w:p>
    <w:p w14:paraId="41226F1C" w14:textId="5AE84351" w:rsidR="001952DE" w:rsidRPr="005C2D48" w:rsidRDefault="00C00E27" w:rsidP="005748D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C2D48">
        <w:rPr>
          <w:rFonts w:asciiTheme="minorHAnsi" w:hAnsiTheme="minorHAnsi" w:cstheme="minorHAnsi"/>
          <w:b/>
          <w:bCs/>
          <w:sz w:val="22"/>
          <w:szCs w:val="22"/>
        </w:rPr>
        <w:t>ZGODNIE Z ART. 117 UST. 4 USTAWY PRAWO ZAMÓWIEŃ PUBLICZNYCH</w:t>
      </w:r>
    </w:p>
    <w:p w14:paraId="45344306" w14:textId="699A4182" w:rsidR="001952DE" w:rsidRPr="000232E0" w:rsidRDefault="001952DE" w:rsidP="000232E0">
      <w:pPr>
        <w:spacing w:line="240" w:lineRule="auto"/>
        <w:ind w:right="-993"/>
        <w:rPr>
          <w:rFonts w:asciiTheme="minorHAnsi" w:hAnsiTheme="minorHAnsi" w:cstheme="minorHAnsi"/>
          <w:bCs/>
          <w:sz w:val="22"/>
          <w:szCs w:val="22"/>
        </w:rPr>
      </w:pPr>
      <w:r w:rsidRPr="000232E0"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</w:t>
      </w:r>
      <w:r w:rsidR="000232E0" w:rsidRPr="000232E0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0232E0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TP 1 </w:t>
      </w:r>
      <w:r w:rsidR="002B1CED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100</w:t>
      </w:r>
      <w:r w:rsidR="000232E0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/2026</w:t>
      </w:r>
      <w:r w:rsidR="000232E0" w:rsidRPr="00D93A54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</w:t>
      </w:r>
      <w:r w:rsidR="000232E0"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na dostawę</w:t>
      </w:r>
      <w:r w:rsidR="000232E0" w:rsidRPr="006F3138">
        <w:rPr>
          <w:rFonts w:asciiTheme="minorHAnsi" w:hAnsiTheme="minorHAnsi" w:cstheme="minorHAnsi"/>
          <w:bCs/>
          <w:sz w:val="18"/>
          <w:szCs w:val="22"/>
        </w:rPr>
        <w:t xml:space="preserve"> </w:t>
      </w:r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systemu do amplifikacji kwasów nukleinowych</w:t>
      </w:r>
      <w:r w:rsidR="000232E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(cz. 1 – </w:t>
      </w:r>
      <w:proofErr w:type="spellStart"/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termocykler</w:t>
      </w:r>
      <w:proofErr w:type="spellEnd"/>
      <w:r w:rsidR="000232E0" w:rsidRPr="00A450B6">
        <w:rPr>
          <w:rFonts w:asciiTheme="minorHAnsi" w:hAnsiTheme="minorHAnsi" w:cstheme="minorHAnsi"/>
          <w:bCs/>
          <w:color w:val="000000"/>
          <w:sz w:val="22"/>
          <w:szCs w:val="22"/>
        </w:rPr>
        <w:t>)</w:t>
      </w:r>
      <w:r w:rsidR="000232E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0232E0" w:rsidRPr="00AE6EDC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</w:t>
      </w:r>
      <w:r w:rsidR="000232E0" w:rsidRPr="00A450B6">
        <w:rPr>
          <w:rFonts w:asciiTheme="minorHAnsi" w:hAnsiTheme="minorHAnsi" w:cstheme="minorHAnsi"/>
          <w:bCs/>
          <w:sz w:val="22"/>
          <w:szCs w:val="22"/>
        </w:rPr>
        <w:t xml:space="preserve">wraz </w:t>
      </w:r>
      <w:r w:rsidR="000232E0" w:rsidRPr="00A450B6">
        <w:rPr>
          <w:rFonts w:asciiTheme="minorHAnsi" w:hAnsiTheme="minorHAnsi" w:cstheme="minorHAnsi"/>
          <w:sz w:val="22"/>
          <w:szCs w:val="22"/>
        </w:rPr>
        <w:t>z wniesieniem, instalacją, uruchomieniem i</w:t>
      </w:r>
      <w:r w:rsidR="000232E0">
        <w:rPr>
          <w:rFonts w:asciiTheme="minorHAnsi" w:hAnsiTheme="minorHAnsi" w:cstheme="minorHAnsi"/>
          <w:sz w:val="22"/>
          <w:szCs w:val="22"/>
        </w:rPr>
        <w:t> </w:t>
      </w:r>
      <w:r w:rsidR="000232E0" w:rsidRPr="00A450B6">
        <w:rPr>
          <w:rFonts w:asciiTheme="minorHAnsi" w:hAnsiTheme="minorHAnsi" w:cstheme="minorHAnsi"/>
          <w:sz w:val="22"/>
          <w:szCs w:val="22"/>
        </w:rPr>
        <w:t>szkoleniem (dla min. 3 pracowników w dniu instalacji)</w:t>
      </w:r>
    </w:p>
    <w:p w14:paraId="035F479C" w14:textId="567BDD0E" w:rsidR="001952DE" w:rsidRPr="005C2D48" w:rsidRDefault="001952DE" w:rsidP="001952DE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</w:p>
    <w:p w14:paraId="68DC3F5F" w14:textId="44B64936" w:rsidR="001952DE" w:rsidRPr="005C2D48" w:rsidRDefault="001952DE" w:rsidP="001952DE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BFA2EC" w14:textId="4588FC7B" w:rsidR="001952DE" w:rsidRPr="005C2D48" w:rsidRDefault="001952DE" w:rsidP="001952DE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działając w imieniu i na rzecz podmiotów wspólnie ubiegających się o zamówienie oświadczam, że poszczególni wykonawcy wykonają następujące</w:t>
      </w:r>
      <w:r w:rsidR="00DF104D" w:rsidRPr="005C2D4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C2D48">
        <w:rPr>
          <w:rFonts w:asciiTheme="minorHAnsi" w:hAnsiTheme="minorHAnsi" w:cstheme="minorHAnsi"/>
          <w:bCs/>
          <w:sz w:val="22"/>
          <w:szCs w:val="22"/>
        </w:rPr>
        <w:t>usługi:</w:t>
      </w:r>
    </w:p>
    <w:p w14:paraId="04ED56A6" w14:textId="77777777" w:rsidR="002E3B69" w:rsidRPr="005C2D48" w:rsidRDefault="002E3B69" w:rsidP="001952DE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</w:p>
    <w:p w14:paraId="1B984FEA" w14:textId="2F990B0F" w:rsidR="00B63724" w:rsidRPr="005C2D48" w:rsidRDefault="00B63724" w:rsidP="002E3B69">
      <w:pPr>
        <w:spacing w:line="240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Wykonawca</w:t>
      </w:r>
      <w:r w:rsidR="002E3B69" w:rsidRPr="005C2D48">
        <w:rPr>
          <w:rFonts w:asciiTheme="minorHAnsi" w:hAnsiTheme="minorHAnsi" w:cstheme="minorHAnsi"/>
          <w:sz w:val="22"/>
          <w:szCs w:val="22"/>
        </w:rPr>
        <w:t xml:space="preserve"> (nazwa Wykonawcy spośród podmiotów wspólnie ubiegających się o zamówienie)</w:t>
      </w:r>
      <w:r w:rsidRPr="005C2D48">
        <w:rPr>
          <w:rFonts w:asciiTheme="minorHAnsi" w:hAnsiTheme="minorHAnsi" w:cstheme="minorHAnsi"/>
          <w:sz w:val="22"/>
          <w:szCs w:val="22"/>
        </w:rPr>
        <w:t>:</w:t>
      </w:r>
    </w:p>
    <w:p w14:paraId="23F5B9A1" w14:textId="5215E46F" w:rsidR="00B63724" w:rsidRPr="005C2D48" w:rsidRDefault="00B63724" w:rsidP="002E3B69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  <w:r w:rsidR="002E3B69" w:rsidRPr="005C2D48">
        <w:rPr>
          <w:rFonts w:asciiTheme="minorHAnsi" w:hAnsiTheme="minorHAnsi" w:cstheme="minorHAnsi"/>
          <w:sz w:val="22"/>
          <w:szCs w:val="22"/>
        </w:rPr>
        <w:t>…………………..</w:t>
      </w:r>
      <w:r w:rsidRPr="005C2D48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24DF2357" w14:textId="77777777" w:rsidR="00B63724" w:rsidRPr="005C2D48" w:rsidRDefault="00B63724" w:rsidP="00B63724">
      <w:pPr>
        <w:spacing w:line="276" w:lineRule="auto"/>
        <w:ind w:right="-6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Wykona następujący zakres świadczenia wynikającego z umowy o zamówienie publiczne:</w:t>
      </w:r>
    </w:p>
    <w:p w14:paraId="1F5B8FE2" w14:textId="26F27497" w:rsidR="00B63724" w:rsidRPr="005C2D48" w:rsidRDefault="00B63724" w:rsidP="00B63724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5C2D48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1A09BB7B" w14:textId="77777777" w:rsidR="002E3B69" w:rsidRPr="005C2D48" w:rsidRDefault="002E3B69" w:rsidP="002E3B69">
      <w:pPr>
        <w:spacing w:line="240" w:lineRule="auto"/>
        <w:ind w:right="4244"/>
        <w:rPr>
          <w:rFonts w:asciiTheme="minorHAnsi" w:hAnsiTheme="minorHAnsi" w:cstheme="minorHAnsi"/>
          <w:sz w:val="22"/>
          <w:szCs w:val="22"/>
        </w:rPr>
      </w:pPr>
    </w:p>
    <w:p w14:paraId="7DAD9329" w14:textId="3395EF4A" w:rsidR="002E3B69" w:rsidRPr="005C2D48" w:rsidRDefault="002E3B69" w:rsidP="002E3B69">
      <w:pPr>
        <w:spacing w:line="240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Wykonawca (nazwa Wykonawcy spośród podmiotów wspólnie ubiegających się o zamówienie):</w:t>
      </w:r>
    </w:p>
    <w:p w14:paraId="06F391A5" w14:textId="2B16DB94" w:rsidR="002E3B69" w:rsidRPr="005C2D48" w:rsidRDefault="002E3B69" w:rsidP="002E3B69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49272342" w14:textId="77777777" w:rsidR="002E3B69" w:rsidRPr="005C2D48" w:rsidRDefault="002E3B69" w:rsidP="002E3B69">
      <w:pPr>
        <w:spacing w:line="276" w:lineRule="auto"/>
        <w:ind w:right="-6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Wykona następujący zakres świadczenia wynikającego z umowy o zamówienie publiczne:</w:t>
      </w:r>
    </w:p>
    <w:p w14:paraId="4BB6CA24" w14:textId="0B3C468B" w:rsidR="00AA3FF7" w:rsidRPr="005C2D48" w:rsidRDefault="000E6066" w:rsidP="00E667A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</w:t>
      </w:r>
    </w:p>
    <w:p w14:paraId="1DCFEB10" w14:textId="37435098" w:rsidR="00D933D8" w:rsidRDefault="00D933D8" w:rsidP="00D933D8">
      <w:pPr>
        <w:autoSpaceDE w:val="0"/>
        <w:autoSpaceDN w:val="0"/>
        <w:adjustRightInd w:val="0"/>
        <w:spacing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[Podpis osoby uprawnionej do reprezentacji Wykonawcy]</w:t>
      </w:r>
    </w:p>
    <w:p w14:paraId="5C5FDB39" w14:textId="77777777" w:rsidR="007F452B" w:rsidRPr="005C2D48" w:rsidRDefault="007F452B">
      <w:pPr>
        <w:spacing w:before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43C98AD7" w14:textId="67D427EA" w:rsidR="00A55D78" w:rsidRPr="005C2D48" w:rsidRDefault="00400B28" w:rsidP="00FC033C">
      <w:pPr>
        <w:spacing w:after="160" w:line="259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3" w:name="_Hlk215043675"/>
      <w:bookmarkStart w:id="4" w:name="_GoBack"/>
      <w:bookmarkEnd w:id="4"/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F76DB4">
        <w:rPr>
          <w:rFonts w:asciiTheme="minorHAnsi" w:hAnsiTheme="minorHAnsi" w:cstheme="minorHAnsi"/>
          <w:b/>
          <w:sz w:val="22"/>
          <w:szCs w:val="22"/>
        </w:rPr>
        <w:t>8</w:t>
      </w:r>
      <w:r w:rsidR="00A55D78" w:rsidRPr="005C2D48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639C2A0" w14:textId="77777777" w:rsidR="00117860" w:rsidRPr="005C2D48" w:rsidRDefault="00117860" w:rsidP="00117860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30EC4E7D" w14:textId="77777777" w:rsidR="00117860" w:rsidRPr="005C2D48" w:rsidRDefault="00117860" w:rsidP="00117860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748BED7F" w14:textId="77777777" w:rsidR="00117860" w:rsidRPr="005C2D48" w:rsidRDefault="00117860" w:rsidP="00117860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3723040B" w14:textId="77777777" w:rsidR="00117860" w:rsidRPr="005C2D48" w:rsidRDefault="00117860" w:rsidP="00117860">
      <w:pPr>
        <w:spacing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(Nazwa i adres Wykonawcy)</w:t>
      </w:r>
    </w:p>
    <w:p w14:paraId="555EEAD8" w14:textId="77777777" w:rsidR="00117860" w:rsidRPr="005C2D48" w:rsidRDefault="00117860" w:rsidP="00117860">
      <w:pPr>
        <w:spacing w:after="240" w:line="720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___________________________, dnia _____________ r.</w:t>
      </w:r>
    </w:p>
    <w:p w14:paraId="356439EF" w14:textId="55293410" w:rsidR="00117860" w:rsidRPr="005C2D48" w:rsidRDefault="00117860" w:rsidP="00117860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C2D48">
        <w:rPr>
          <w:rFonts w:asciiTheme="minorHAnsi" w:hAnsiTheme="minorHAnsi" w:cstheme="minorHAnsi"/>
          <w:b/>
          <w:bCs/>
          <w:sz w:val="22"/>
          <w:szCs w:val="22"/>
        </w:rPr>
        <w:t>OŚWIADCZENIE WYKONAWCY/WYKONAWCY WSPÓŁNIE UBIEGAJĄCEGO SIĘ O UDZIELENIE ZAMÓWIENIA O BRAKU PODSTAW DO WYKLUCZENIA</w:t>
      </w:r>
    </w:p>
    <w:p w14:paraId="610F5B04" w14:textId="77777777" w:rsidR="00117860" w:rsidRPr="005C2D48" w:rsidRDefault="00117860" w:rsidP="0011786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C2D48">
        <w:rPr>
          <w:rFonts w:asciiTheme="minorHAnsi" w:hAnsiTheme="minorHAnsi" w:cstheme="minorHAnsi"/>
          <w:b/>
          <w:bCs/>
          <w:sz w:val="22"/>
          <w:szCs w:val="22"/>
        </w:rPr>
        <w:t xml:space="preserve">zgodnie z Ustawą </w:t>
      </w:r>
      <w:r w:rsidRPr="005C2D48">
        <w:rPr>
          <w:rFonts w:asciiTheme="minorHAnsi" w:hAnsiTheme="minorHAnsi" w:cstheme="minorHAnsi"/>
          <w:b/>
          <w:sz w:val="22"/>
          <w:szCs w:val="22"/>
        </w:rPr>
        <w:t>z dnia 13 kwietnia 2022  r. o szczególnych rozwiązaniach w zakresie przeciwdziałania wspieraniu agresji na Ukrainę oraz służących ochronie bezpieczeństwa narodowego (Dz. U. z 2022 r. poz. 835)</w:t>
      </w:r>
    </w:p>
    <w:p w14:paraId="25239673" w14:textId="77777777" w:rsidR="00117860" w:rsidRPr="005C2D48" w:rsidRDefault="00117860" w:rsidP="00117860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6290652" w14:textId="197D98ED" w:rsidR="00117860" w:rsidRPr="00814061" w:rsidRDefault="00117860" w:rsidP="00117860">
      <w:pPr>
        <w:spacing w:line="276" w:lineRule="auto"/>
        <w:ind w:right="-2"/>
        <w:rPr>
          <w:rFonts w:asciiTheme="minorHAnsi" w:hAnsiTheme="minorHAnsi" w:cstheme="minorHAnsi"/>
          <w:b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podstawowym bez możliwości negocjacji </w:t>
      </w:r>
      <w:r w:rsidR="00303594">
        <w:rPr>
          <w:rFonts w:asciiTheme="minorHAnsi" w:hAnsiTheme="minorHAnsi" w:cstheme="minorHAnsi"/>
          <w:b/>
          <w:sz w:val="22"/>
          <w:szCs w:val="22"/>
        </w:rPr>
        <w:t>TP</w:t>
      </w:r>
      <w:r w:rsidR="0009643C">
        <w:rPr>
          <w:rFonts w:asciiTheme="minorHAnsi" w:hAnsiTheme="minorHAnsi" w:cstheme="minorHAnsi"/>
          <w:b/>
          <w:sz w:val="22"/>
          <w:szCs w:val="22"/>
        </w:rPr>
        <w:t>1</w:t>
      </w:r>
      <w:r w:rsidR="002B1CED">
        <w:rPr>
          <w:rFonts w:asciiTheme="minorHAnsi" w:hAnsiTheme="minorHAnsi" w:cstheme="minorHAnsi"/>
          <w:b/>
          <w:sz w:val="22"/>
          <w:szCs w:val="22"/>
        </w:rPr>
        <w:t xml:space="preserve"> 100</w:t>
      </w:r>
      <w:r w:rsidR="00202A5F">
        <w:rPr>
          <w:rFonts w:asciiTheme="minorHAnsi" w:hAnsiTheme="minorHAnsi" w:cstheme="minorHAnsi"/>
          <w:b/>
          <w:sz w:val="22"/>
          <w:szCs w:val="22"/>
        </w:rPr>
        <w:t>/202</w:t>
      </w:r>
      <w:r w:rsidR="00EF4F2E">
        <w:rPr>
          <w:rFonts w:asciiTheme="minorHAnsi" w:hAnsiTheme="minorHAnsi" w:cstheme="minorHAnsi"/>
          <w:b/>
          <w:sz w:val="22"/>
          <w:szCs w:val="22"/>
        </w:rPr>
        <w:t>6</w:t>
      </w:r>
      <w:r w:rsidR="002B1CED">
        <w:rPr>
          <w:rFonts w:asciiTheme="minorHAnsi" w:hAnsiTheme="minorHAnsi" w:cstheme="minorHAnsi"/>
          <w:b/>
          <w:sz w:val="22"/>
          <w:szCs w:val="22"/>
        </w:rPr>
        <w:t>,</w:t>
      </w:r>
      <w:r w:rsidR="00DA468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14F8621" w14:textId="37691A77" w:rsidR="00117860" w:rsidRPr="005C2D48" w:rsidRDefault="00117860" w:rsidP="00117860">
      <w:pPr>
        <w:spacing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J</w:t>
      </w:r>
      <w:r w:rsidRPr="005C2D48">
        <w:rPr>
          <w:rFonts w:asciiTheme="minorHAnsi" w:hAnsiTheme="minorHAnsi" w:cstheme="minorHAnsi"/>
          <w:bCs/>
          <w:sz w:val="22"/>
          <w:szCs w:val="22"/>
        </w:rPr>
        <w:t>a niżej podpisany __________________________________________________________________________________</w:t>
      </w:r>
    </w:p>
    <w:p w14:paraId="42D97D59" w14:textId="63E38239" w:rsidR="00117860" w:rsidRPr="005C2D48" w:rsidRDefault="00117860" w:rsidP="00117860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oświadczam, że Wykonawca nie podlega wykluczeniu z postępowania o zamówienie publiczne na podstawie art. 7  ust. 1 Ustawy z dnia 13 kwietnia 2022 r. </w:t>
      </w:r>
      <w:r w:rsidRPr="005C2D48">
        <w:rPr>
          <w:rFonts w:asciiTheme="minorHAnsi" w:hAnsiTheme="minorHAnsi" w:cstheme="minorHAnsi"/>
          <w:sz w:val="22"/>
          <w:szCs w:val="22"/>
        </w:rPr>
        <w:t>o szczególnych rozwiązaniach w</w:t>
      </w:r>
      <w:r w:rsidR="00BF0527" w:rsidRPr="005C2D48">
        <w:rPr>
          <w:rFonts w:asciiTheme="minorHAnsi" w:hAnsiTheme="minorHAnsi" w:cstheme="minorHAnsi"/>
          <w:sz w:val="22"/>
          <w:szCs w:val="22"/>
        </w:rPr>
        <w:t> </w:t>
      </w:r>
      <w:r w:rsidRPr="005C2D48">
        <w:rPr>
          <w:rFonts w:asciiTheme="minorHAnsi" w:hAnsiTheme="minorHAnsi" w:cstheme="minorHAnsi"/>
          <w:sz w:val="22"/>
          <w:szCs w:val="22"/>
        </w:rPr>
        <w:t>zakresie przeciwdziałania wspieraniu agresji na Ukrainę oraz służących ochronie bezpieczeństwa narodowego.</w:t>
      </w:r>
    </w:p>
    <w:p w14:paraId="29A02931" w14:textId="77777777" w:rsidR="00117860" w:rsidRPr="005C2D48" w:rsidRDefault="00117860" w:rsidP="00117860">
      <w:pPr>
        <w:spacing w:after="24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0058F646" w14:textId="77777777" w:rsidR="00117860" w:rsidRPr="005C2D48" w:rsidRDefault="00117860" w:rsidP="00117860">
      <w:pPr>
        <w:spacing w:after="24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____________________________</w:t>
      </w:r>
    </w:p>
    <w:p w14:paraId="6FEC9B1E" w14:textId="77777777" w:rsidR="00117860" w:rsidRPr="005C2D48" w:rsidRDefault="00117860" w:rsidP="00117860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                                         (podpis)</w:t>
      </w:r>
    </w:p>
    <w:p w14:paraId="6307B6DF" w14:textId="77777777" w:rsidR="00117860" w:rsidRPr="005C2D48" w:rsidRDefault="00117860" w:rsidP="00117860">
      <w:pPr>
        <w:rPr>
          <w:rFonts w:asciiTheme="minorHAnsi" w:hAnsiTheme="minorHAnsi" w:cstheme="minorHAnsi"/>
          <w:bCs/>
          <w:i/>
          <w:sz w:val="22"/>
          <w:szCs w:val="22"/>
        </w:rPr>
      </w:pPr>
    </w:p>
    <w:p w14:paraId="39FF83AC" w14:textId="77777777" w:rsidR="00117860" w:rsidRPr="005C2D48" w:rsidRDefault="00117860" w:rsidP="00117860">
      <w:pPr>
        <w:rPr>
          <w:rFonts w:asciiTheme="minorHAnsi" w:hAnsiTheme="minorHAnsi" w:cstheme="minorHAnsi"/>
          <w:sz w:val="22"/>
          <w:szCs w:val="22"/>
        </w:rPr>
      </w:pPr>
    </w:p>
    <w:p w14:paraId="1A6B1E3A" w14:textId="77777777" w:rsidR="00117860" w:rsidRPr="005C2D48" w:rsidRDefault="00117860" w:rsidP="00117860">
      <w:pPr>
        <w:spacing w:before="0" w:line="30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1A734827" w14:textId="77777777" w:rsidR="00117860" w:rsidRPr="005C2D48" w:rsidRDefault="00117860" w:rsidP="00117860">
      <w:pPr>
        <w:suppressAutoHyphens/>
        <w:spacing w:before="0" w:line="288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0D816A89" w14:textId="77777777" w:rsidR="00F76DB4" w:rsidRDefault="00F76DB4" w:rsidP="00CB57E8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490D1ECE" w14:textId="7E0F0EB7" w:rsidR="00F76DB4" w:rsidRPr="007B387A" w:rsidRDefault="00F76DB4" w:rsidP="00F76DB4">
      <w:pPr>
        <w:ind w:left="6381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</w:t>
      </w:r>
      <w:r w:rsidRPr="007B387A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61F9D">
        <w:rPr>
          <w:rFonts w:asciiTheme="minorHAnsi" w:hAnsiTheme="minorHAnsi" w:cstheme="minorHAnsi"/>
          <w:b/>
          <w:sz w:val="22"/>
          <w:szCs w:val="22"/>
        </w:rPr>
        <w:t>9</w:t>
      </w:r>
      <w:r w:rsidRPr="007B387A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17639EAE" w14:textId="77777777" w:rsidR="00F76DB4" w:rsidRPr="00117860" w:rsidRDefault="00F76DB4" w:rsidP="00F76DB4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63CB2485" w14:textId="77777777" w:rsidR="00F76DB4" w:rsidRPr="00117860" w:rsidRDefault="00F76DB4" w:rsidP="00F76DB4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0344DBB6" w14:textId="77777777" w:rsidR="00F76DB4" w:rsidRPr="00117860" w:rsidRDefault="00F76DB4" w:rsidP="00F76DB4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03AD7CFC" w14:textId="0CD59D6E" w:rsidR="00F76DB4" w:rsidRPr="00117860" w:rsidRDefault="00F76DB4" w:rsidP="00F76DB4">
      <w:pPr>
        <w:spacing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 xml:space="preserve">(Nazwa i adres </w:t>
      </w:r>
      <w:r w:rsidR="008B2148">
        <w:rPr>
          <w:rFonts w:asciiTheme="minorHAnsi" w:hAnsiTheme="minorHAnsi" w:cstheme="minorHAnsi"/>
          <w:bCs/>
          <w:sz w:val="22"/>
          <w:szCs w:val="22"/>
        </w:rPr>
        <w:t>Podmiotu udostepniającego</w:t>
      </w:r>
      <w:r w:rsidRPr="00117860">
        <w:rPr>
          <w:rFonts w:asciiTheme="minorHAnsi" w:hAnsiTheme="minorHAnsi" w:cstheme="minorHAnsi"/>
          <w:bCs/>
          <w:sz w:val="22"/>
          <w:szCs w:val="22"/>
        </w:rPr>
        <w:t>)</w:t>
      </w:r>
    </w:p>
    <w:p w14:paraId="31A074F1" w14:textId="77777777" w:rsidR="00F76DB4" w:rsidRPr="00117860" w:rsidRDefault="00F76DB4" w:rsidP="00F76DB4">
      <w:pPr>
        <w:spacing w:after="240" w:line="720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>___________________________, dnia _____________ r.</w:t>
      </w:r>
    </w:p>
    <w:p w14:paraId="73B2FE28" w14:textId="77777777" w:rsidR="00F76DB4" w:rsidRPr="00117860" w:rsidRDefault="00F76DB4" w:rsidP="00F76DB4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17860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>
        <w:rPr>
          <w:rFonts w:asciiTheme="minorHAnsi" w:hAnsiTheme="minorHAnsi" w:cstheme="minorHAnsi"/>
          <w:b/>
          <w:bCs/>
          <w:sz w:val="22"/>
          <w:szCs w:val="22"/>
        </w:rPr>
        <w:t>PODMIOTU UDOSTĘPNIAJĄCEGO ZASOBY O BRAKU WYKLUCZENIA</w:t>
      </w:r>
    </w:p>
    <w:p w14:paraId="34CD3377" w14:textId="77777777" w:rsidR="00F76DB4" w:rsidRPr="00117860" w:rsidRDefault="00F76DB4" w:rsidP="00F76DB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17860">
        <w:rPr>
          <w:rFonts w:asciiTheme="minorHAnsi" w:hAnsiTheme="minorHAnsi" w:cstheme="minorHAnsi"/>
          <w:b/>
          <w:bCs/>
          <w:sz w:val="22"/>
          <w:szCs w:val="22"/>
        </w:rPr>
        <w:t xml:space="preserve">zgodnie z Ustawą </w:t>
      </w:r>
      <w:r w:rsidRPr="00117860">
        <w:rPr>
          <w:rFonts w:asciiTheme="minorHAnsi" w:hAnsiTheme="minorHAnsi" w:cstheme="minorHAnsi"/>
          <w:b/>
          <w:sz w:val="22"/>
          <w:szCs w:val="22"/>
        </w:rPr>
        <w:t>z dnia 13 kwietnia 2022  r. o szczególnych rozwiązaniach w zakresie przeciwdziałania wspieraniu agresji na Ukrainę oraz służących ochronie bezpieczeństwa narodowego (Dz. U. z 2022 r. poz. 835)</w:t>
      </w:r>
    </w:p>
    <w:p w14:paraId="3F3C1FE4" w14:textId="77777777" w:rsidR="00F76DB4" w:rsidRPr="00117860" w:rsidRDefault="00F76DB4" w:rsidP="00F76DB4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0A0487F" w14:textId="1B8CDEE7" w:rsidR="00F76DB4" w:rsidRPr="00B031DE" w:rsidRDefault="00F76DB4" w:rsidP="00F76DB4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>W związku ze złożeniem oferty w postępowaniu o udzielenie zamówienia publicznego prowadzonym w trybie podstawowym bez możliwości negocjacji</w:t>
      </w:r>
      <w:r w:rsidR="00211C8E" w:rsidRPr="00211C8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11C8E">
        <w:rPr>
          <w:rFonts w:asciiTheme="minorHAnsi" w:hAnsiTheme="minorHAnsi" w:cstheme="minorHAnsi"/>
          <w:b/>
          <w:sz w:val="22"/>
          <w:szCs w:val="22"/>
        </w:rPr>
        <w:t>TP1</w:t>
      </w:r>
      <w:r w:rsidR="00211C8E" w:rsidRPr="005C2D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B1CED">
        <w:rPr>
          <w:rFonts w:asciiTheme="minorHAnsi" w:hAnsiTheme="minorHAnsi" w:cstheme="minorHAnsi"/>
          <w:b/>
          <w:sz w:val="22"/>
          <w:szCs w:val="22"/>
        </w:rPr>
        <w:t>100</w:t>
      </w:r>
      <w:r w:rsidR="00202A5F">
        <w:rPr>
          <w:rFonts w:asciiTheme="minorHAnsi" w:hAnsiTheme="minorHAnsi" w:cstheme="minorHAnsi"/>
          <w:b/>
          <w:sz w:val="22"/>
          <w:szCs w:val="22"/>
        </w:rPr>
        <w:t>/202</w:t>
      </w:r>
      <w:r w:rsidR="00EF4F2E">
        <w:rPr>
          <w:rFonts w:asciiTheme="minorHAnsi" w:hAnsiTheme="minorHAnsi" w:cstheme="minorHAnsi"/>
          <w:b/>
          <w:sz w:val="22"/>
          <w:szCs w:val="22"/>
        </w:rPr>
        <w:t>6</w:t>
      </w:r>
      <w:r w:rsidR="002B1CED">
        <w:rPr>
          <w:rFonts w:asciiTheme="minorHAnsi" w:hAnsiTheme="minorHAnsi" w:cstheme="minorHAnsi"/>
          <w:b/>
          <w:sz w:val="22"/>
          <w:szCs w:val="22"/>
        </w:rPr>
        <w:t>,</w:t>
      </w:r>
    </w:p>
    <w:p w14:paraId="2009DB5F" w14:textId="77777777" w:rsidR="00F76DB4" w:rsidRPr="00117860" w:rsidRDefault="00F76DB4" w:rsidP="00F76DB4">
      <w:pPr>
        <w:spacing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J</w:t>
      </w:r>
      <w:r w:rsidRPr="00117860">
        <w:rPr>
          <w:rFonts w:asciiTheme="minorHAnsi" w:hAnsiTheme="minorHAnsi" w:cstheme="minorHAnsi"/>
          <w:bCs/>
          <w:sz w:val="22"/>
          <w:szCs w:val="22"/>
        </w:rPr>
        <w:t>a niżej podpisany __________________________________________________________________________________</w:t>
      </w:r>
    </w:p>
    <w:p w14:paraId="35319DEF" w14:textId="0D766DE8" w:rsidR="00F76DB4" w:rsidRPr="00117860" w:rsidRDefault="00F76DB4" w:rsidP="00F76DB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 xml:space="preserve">oświadczam, że </w:t>
      </w:r>
      <w:r w:rsidR="008B2148">
        <w:rPr>
          <w:rFonts w:asciiTheme="minorHAnsi" w:hAnsiTheme="minorHAnsi" w:cstheme="minorHAnsi"/>
          <w:bCs/>
          <w:sz w:val="22"/>
          <w:szCs w:val="22"/>
        </w:rPr>
        <w:t>Podmiot udostępniający</w:t>
      </w:r>
      <w:r w:rsidRPr="00117860">
        <w:rPr>
          <w:rFonts w:asciiTheme="minorHAnsi" w:hAnsiTheme="minorHAnsi" w:cstheme="minorHAnsi"/>
          <w:bCs/>
          <w:sz w:val="22"/>
          <w:szCs w:val="22"/>
        </w:rPr>
        <w:t xml:space="preserve"> nie podlega wykluczeniu z postępowania o zamówienie publiczne na podstawie art. 7  ust. 1 Ustawy z dnia 13 kwietnia 2022 r. </w:t>
      </w:r>
      <w:r w:rsidRPr="00117860">
        <w:rPr>
          <w:rFonts w:asciiTheme="minorHAnsi" w:hAnsiTheme="minorHAnsi" w:cstheme="minorHAnsi"/>
          <w:sz w:val="22"/>
          <w:szCs w:val="22"/>
        </w:rPr>
        <w:t>o szczególnych rozwiązaniach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117860">
        <w:rPr>
          <w:rFonts w:asciiTheme="minorHAnsi" w:hAnsiTheme="minorHAnsi" w:cstheme="minorHAnsi"/>
          <w:sz w:val="22"/>
          <w:szCs w:val="22"/>
        </w:rPr>
        <w:t>zakresie przeciwdziałania wspieraniu agresji na Ukrainę oraz służących ochronie bezpieczeństwa narodowego.</w:t>
      </w:r>
    </w:p>
    <w:p w14:paraId="4B84B7AC" w14:textId="77777777" w:rsidR="00F76DB4" w:rsidRPr="00117860" w:rsidRDefault="00F76DB4" w:rsidP="00F76DB4">
      <w:pPr>
        <w:spacing w:after="24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3D871B83" w14:textId="77777777" w:rsidR="00F76DB4" w:rsidRPr="00117860" w:rsidRDefault="00F76DB4" w:rsidP="00F76DB4">
      <w:pPr>
        <w:spacing w:after="24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03374078" w14:textId="77777777" w:rsidR="00F76DB4" w:rsidRPr="00117860" w:rsidRDefault="00F76DB4" w:rsidP="00F76DB4">
      <w:pPr>
        <w:spacing w:after="24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>____________________________</w:t>
      </w:r>
    </w:p>
    <w:p w14:paraId="79B0E0D4" w14:textId="5D3ECCB0" w:rsidR="00F76DB4" w:rsidRDefault="00F76DB4" w:rsidP="00F76DB4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                                         (podpis)</w:t>
      </w:r>
    </w:p>
    <w:p w14:paraId="4D3F674F" w14:textId="52BF284F" w:rsidR="009211E4" w:rsidRDefault="009211E4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br w:type="page"/>
      </w:r>
    </w:p>
    <w:p w14:paraId="784B36AB" w14:textId="77777777" w:rsidR="009211E4" w:rsidRDefault="009211E4" w:rsidP="009211E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87D3A80" w14:textId="46E792FA" w:rsidR="009211E4" w:rsidRPr="00DE389F" w:rsidRDefault="009211E4" w:rsidP="009211E4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10</w:t>
      </w:r>
      <w:r w:rsidRPr="00DE389F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773A2E6B" w14:textId="77777777" w:rsidR="009211E4" w:rsidRPr="00DE389F" w:rsidRDefault="009211E4" w:rsidP="009211E4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0E13AAB2" w14:textId="77777777" w:rsidR="009211E4" w:rsidRPr="00DE389F" w:rsidRDefault="009211E4" w:rsidP="009211E4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238830D4" w14:textId="77777777" w:rsidR="009211E4" w:rsidRPr="00DE389F" w:rsidRDefault="009211E4" w:rsidP="009211E4">
      <w:pPr>
        <w:spacing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>(Nazwa i adres Wykonawcy)</w:t>
      </w:r>
    </w:p>
    <w:p w14:paraId="3AC5F767" w14:textId="77777777" w:rsidR="009211E4" w:rsidRPr="00DE389F" w:rsidRDefault="009211E4" w:rsidP="009211E4">
      <w:pPr>
        <w:spacing w:before="0" w:line="720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57B101B5" w14:textId="77777777" w:rsidR="009211E4" w:rsidRPr="00DE389F" w:rsidRDefault="009211E4" w:rsidP="009211E4">
      <w:pPr>
        <w:spacing w:before="0"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/>
          <w:bCs/>
          <w:sz w:val="22"/>
          <w:szCs w:val="22"/>
        </w:rPr>
        <w:t xml:space="preserve">OŚWIADCZENIE WYKONAWCY O AKTUALNOŚCI INFORMACJI ZAWARTYCH W OŚWIADCZENIU, O  KTÓRYM MOWA W ART. 125 UST. 1 USTAWY PZP W ZAKRESIE PODSTAW WYKLUCZENIA Z POSTĘPOWANIA – </w:t>
      </w:r>
      <w:r w:rsidRPr="00DE389F">
        <w:rPr>
          <w:rFonts w:asciiTheme="minorHAnsi" w:hAnsiTheme="minorHAnsi" w:cstheme="minorHAnsi"/>
          <w:bCs/>
          <w:sz w:val="22"/>
          <w:szCs w:val="22"/>
        </w:rPr>
        <w:t>składane na wezwanie Zamawiającego przez Wykonawcę, którego oferta zostanie najwyżej oceniona</w:t>
      </w:r>
    </w:p>
    <w:p w14:paraId="3C9B6E0C" w14:textId="4FE10C0A" w:rsidR="009211E4" w:rsidRDefault="009211E4" w:rsidP="009211E4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podstawowym bez negocjacji </w:t>
      </w:r>
      <w:r w:rsidRPr="006E2D0F">
        <w:rPr>
          <w:rFonts w:asciiTheme="minorHAnsi" w:hAnsiTheme="minorHAnsi" w:cstheme="minorHAnsi"/>
          <w:b/>
          <w:sz w:val="22"/>
          <w:szCs w:val="22"/>
        </w:rPr>
        <w:t>TP1</w:t>
      </w:r>
      <w:r w:rsidR="000B0489">
        <w:rPr>
          <w:rFonts w:asciiTheme="minorHAnsi" w:hAnsiTheme="minorHAnsi" w:cstheme="minorHAnsi"/>
          <w:b/>
          <w:sz w:val="22"/>
          <w:szCs w:val="22"/>
        </w:rPr>
        <w:t> </w:t>
      </w:r>
      <w:r w:rsidR="002B1CED">
        <w:rPr>
          <w:rFonts w:asciiTheme="minorHAnsi" w:hAnsiTheme="minorHAnsi" w:cstheme="minorHAnsi"/>
          <w:b/>
          <w:sz w:val="22"/>
          <w:szCs w:val="22"/>
        </w:rPr>
        <w:t>100</w:t>
      </w:r>
      <w:r w:rsidR="000B0489">
        <w:rPr>
          <w:rFonts w:asciiTheme="minorHAnsi" w:hAnsiTheme="minorHAnsi" w:cstheme="minorHAnsi"/>
          <w:b/>
          <w:sz w:val="22"/>
          <w:szCs w:val="22"/>
        </w:rPr>
        <w:t>/202</w:t>
      </w:r>
      <w:r w:rsidR="00EF4F2E">
        <w:rPr>
          <w:rFonts w:asciiTheme="minorHAnsi" w:hAnsiTheme="minorHAnsi" w:cstheme="minorHAnsi"/>
          <w:b/>
          <w:sz w:val="22"/>
          <w:szCs w:val="22"/>
        </w:rPr>
        <w:t>6</w:t>
      </w:r>
      <w:r w:rsidRPr="006E2D0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1D98E6A" w14:textId="77777777" w:rsidR="009211E4" w:rsidRPr="00DE389F" w:rsidRDefault="009211E4" w:rsidP="009211E4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</w:p>
    <w:p w14:paraId="02393A00" w14:textId="77777777" w:rsidR="009211E4" w:rsidRPr="00DE389F" w:rsidRDefault="009211E4" w:rsidP="009211E4">
      <w:pPr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</w:t>
      </w:r>
    </w:p>
    <w:p w14:paraId="6872BC08" w14:textId="77777777" w:rsidR="009211E4" w:rsidRPr="00DE389F" w:rsidRDefault="009211E4" w:rsidP="009211E4">
      <w:pPr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 xml:space="preserve">działając w imieniu i na rzecz Wykonawcy </w:t>
      </w:r>
    </w:p>
    <w:p w14:paraId="0B41BB50" w14:textId="25B2B363" w:rsidR="00C621F8" w:rsidRPr="00C621F8" w:rsidRDefault="00C621F8" w:rsidP="00C621F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C621F8">
        <w:rPr>
          <w:rFonts w:asciiTheme="minorHAnsi" w:hAnsiTheme="minorHAnsi" w:cstheme="minorHAnsi"/>
          <w:bCs/>
          <w:sz w:val="22"/>
          <w:szCs w:val="22"/>
        </w:rPr>
        <w:t xml:space="preserve">oświadczam, że informacje zawarte w oświadczeniu, o którym mowa w art. 125 ust. 1  ustawy z dnia 11 września 2019 r. Prawo Zamówień Publicznych (Dz. U. z 2019 r. poz. 2019, z </w:t>
      </w:r>
      <w:proofErr w:type="spellStart"/>
      <w:r w:rsidRPr="00C621F8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C621F8">
        <w:rPr>
          <w:rFonts w:asciiTheme="minorHAnsi" w:hAnsiTheme="minorHAnsi" w:cstheme="minorHAnsi"/>
          <w:bCs/>
          <w:sz w:val="22"/>
          <w:szCs w:val="22"/>
        </w:rPr>
        <w:t>. zm.) przedłożonym wraz z ofertą przez Wykonawcę, którego reprezentuję są aktualne w zakresie podstaw wykluczenia z postępowania określonych w art. 108 ust. 1</w:t>
      </w:r>
      <w:r w:rsidR="008D789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621F8">
        <w:rPr>
          <w:rFonts w:asciiTheme="minorHAnsi" w:hAnsiTheme="minorHAnsi" w:cstheme="minorHAnsi"/>
          <w:bCs/>
          <w:sz w:val="22"/>
          <w:szCs w:val="22"/>
        </w:rPr>
        <w:t xml:space="preserve"> ustawy </w:t>
      </w:r>
      <w:proofErr w:type="spellStart"/>
      <w:r w:rsidRPr="00C621F8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C621F8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73BBB2B8" w14:textId="77777777" w:rsidR="00C621F8" w:rsidRPr="00C621F8" w:rsidRDefault="00C621F8" w:rsidP="00C621F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C621F8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</w:t>
      </w:r>
    </w:p>
    <w:p w14:paraId="02C421B4" w14:textId="77777777" w:rsidR="00C621F8" w:rsidRPr="00C621F8" w:rsidRDefault="00C621F8" w:rsidP="00C621F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394D9663" w14:textId="77777777" w:rsidR="00C621F8" w:rsidRPr="00C621F8" w:rsidRDefault="00C621F8" w:rsidP="00C621F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08F1CF2" w14:textId="77777777" w:rsidR="00C621F8" w:rsidRPr="00C621F8" w:rsidRDefault="00C621F8" w:rsidP="00C621F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C621F8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____________________________</w:t>
      </w:r>
    </w:p>
    <w:p w14:paraId="3D565D9C" w14:textId="77777777" w:rsidR="00C621F8" w:rsidRPr="00C621F8" w:rsidRDefault="00C621F8" w:rsidP="00C621F8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C621F8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(podpis)</w:t>
      </w:r>
    </w:p>
    <w:p w14:paraId="6CB1A4EE" w14:textId="77777777" w:rsidR="009211E4" w:rsidRDefault="009211E4" w:rsidP="009211E4">
      <w:pPr>
        <w:ind w:left="6381"/>
        <w:rPr>
          <w:rFonts w:asciiTheme="minorHAnsi" w:hAnsiTheme="minorHAnsi" w:cstheme="minorHAnsi"/>
          <w:b/>
          <w:sz w:val="22"/>
          <w:szCs w:val="22"/>
        </w:rPr>
      </w:pPr>
    </w:p>
    <w:p w14:paraId="0A7A3133" w14:textId="77777777" w:rsidR="009211E4" w:rsidRPr="00117860" w:rsidRDefault="009211E4" w:rsidP="00F76DB4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32B79EAB" w14:textId="2456B7B2" w:rsidR="003A6666" w:rsidRPr="005C2D48" w:rsidRDefault="003A6666" w:rsidP="009C087E">
      <w:pPr>
        <w:rPr>
          <w:rFonts w:asciiTheme="minorHAnsi" w:hAnsiTheme="minorHAnsi" w:cstheme="minorHAnsi"/>
          <w:sz w:val="22"/>
          <w:szCs w:val="22"/>
        </w:rPr>
      </w:pPr>
    </w:p>
    <w:bookmarkEnd w:id="3"/>
    <w:p w14:paraId="727F8D2B" w14:textId="77777777" w:rsidR="001C060D" w:rsidRPr="005C2D48" w:rsidRDefault="001C060D">
      <w:pPr>
        <w:rPr>
          <w:rFonts w:asciiTheme="minorHAnsi" w:hAnsiTheme="minorHAnsi" w:cstheme="minorHAnsi"/>
          <w:sz w:val="22"/>
          <w:szCs w:val="22"/>
        </w:rPr>
      </w:pPr>
    </w:p>
    <w:sectPr w:rsidR="001C060D" w:rsidRPr="005C2D48" w:rsidSect="009614F3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522" w:right="1418" w:bottom="1701" w:left="1418" w:header="561" w:footer="1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32875" w16cex:dateUtc="2026-04-22T08:59:00Z"/>
  <w16cex:commentExtensible w16cex:durableId="2D9324ED" w16cex:dateUtc="2026-04-22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4421D1" w16cid:durableId="2D9358EB"/>
  <w16cid:commentId w16cid:paraId="50885B29" w16cid:durableId="2D9356F8"/>
  <w16cid:commentId w16cid:paraId="61A8F0BF" w16cid:durableId="2D9356E2"/>
  <w16cid:commentId w16cid:paraId="0D581D58" w16cid:durableId="2D932875"/>
  <w16cid:commentId w16cid:paraId="51577E1F" w16cid:durableId="2D9324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B008F" w14:textId="77777777" w:rsidR="00CB57E8" w:rsidRDefault="00CB57E8">
      <w:pPr>
        <w:pStyle w:val="Normalnybezodstpwtabela"/>
      </w:pPr>
      <w:r>
        <w:separator/>
      </w:r>
    </w:p>
  </w:endnote>
  <w:endnote w:type="continuationSeparator" w:id="0">
    <w:p w14:paraId="4411D7B5" w14:textId="77777777" w:rsidR="00CB57E8" w:rsidRDefault="00CB57E8">
      <w:pPr>
        <w:pStyle w:val="Normalnybezodstpwtabel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Gill Sans MT Ext Condensed Bold">
    <w:panose1 w:val="020B09020201040202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D83F2" w14:textId="1AFFE792" w:rsidR="00CB57E8" w:rsidRDefault="00CB57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CFBB488" w14:textId="77777777" w:rsidR="00CB57E8" w:rsidRDefault="00CB57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3940793"/>
      <w:docPartObj>
        <w:docPartGallery w:val="Page Numbers (Bottom of Page)"/>
        <w:docPartUnique/>
      </w:docPartObj>
    </w:sdtPr>
    <w:sdtEndPr/>
    <w:sdtContent>
      <w:p w14:paraId="6EA64F3B" w14:textId="5CDF4D75" w:rsidR="00CB57E8" w:rsidRDefault="00CB57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33C">
          <w:rPr>
            <w:noProof/>
          </w:rPr>
          <w:t>5</w:t>
        </w:r>
        <w:r>
          <w:fldChar w:fldCharType="end"/>
        </w:r>
      </w:p>
    </w:sdtContent>
  </w:sdt>
  <w:p w14:paraId="0C4FC0E7" w14:textId="77777777" w:rsidR="00CB57E8" w:rsidRDefault="00CB57E8" w:rsidP="00763CA9">
    <w:pPr>
      <w:pStyle w:val="Stopka"/>
      <w:spacing w:line="240" w:lineRule="auto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C1DB8" w14:textId="77777777" w:rsidR="00CB57E8" w:rsidRDefault="00CB57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ACE6EC" w14:textId="77777777" w:rsidR="00CB57E8" w:rsidRDefault="00CB57E8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C8FE1" w14:textId="4A5F2FBC" w:rsidR="00CB57E8" w:rsidRDefault="00CB57E8" w:rsidP="00763CA9">
    <w:pPr>
      <w:pStyle w:val="Stopka"/>
      <w:spacing w:before="0" w:line="240" w:lineRule="auto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7DB50" w14:textId="77777777" w:rsidR="00CB57E8" w:rsidRDefault="00CB57E8">
      <w:pPr>
        <w:pStyle w:val="Normalnybezodstpwtabela"/>
      </w:pPr>
      <w:r>
        <w:separator/>
      </w:r>
    </w:p>
  </w:footnote>
  <w:footnote w:type="continuationSeparator" w:id="0">
    <w:p w14:paraId="4223C254" w14:textId="77777777" w:rsidR="00CB57E8" w:rsidRDefault="00CB57E8">
      <w:pPr>
        <w:pStyle w:val="Normalnybezodstpwtabel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7849E" w14:textId="336E8337" w:rsidR="00CB57E8" w:rsidRDefault="00CB57E8" w:rsidP="00857E60">
    <w:pPr>
      <w:spacing w:line="240" w:lineRule="auto"/>
      <w:ind w:right="-993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B474BF4" wp14:editId="7CED7B4A">
          <wp:simplePos x="0" y="0"/>
          <wp:positionH relativeFrom="margin">
            <wp:align>center</wp:align>
          </wp:positionH>
          <wp:positionV relativeFrom="paragraph">
            <wp:posOffset>-70485</wp:posOffset>
          </wp:positionV>
          <wp:extent cx="4813935" cy="654050"/>
          <wp:effectExtent l="0" t="0" r="5715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NG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13935" cy="654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846595" w14:textId="77777777" w:rsidR="00CB57E8" w:rsidRDefault="00CB57E8" w:rsidP="00AD3B75">
    <w:pPr>
      <w:spacing w:line="240" w:lineRule="auto"/>
      <w:ind w:right="-993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                                                                               </w:t>
    </w:r>
  </w:p>
  <w:p w14:paraId="07F1F249" w14:textId="77777777" w:rsidR="00CB57E8" w:rsidRDefault="00CB57E8" w:rsidP="00AD3B75">
    <w:pPr>
      <w:spacing w:line="240" w:lineRule="auto"/>
      <w:ind w:right="-993"/>
      <w:rPr>
        <w:rFonts w:cstheme="minorHAnsi"/>
        <w:b/>
        <w:sz w:val="16"/>
        <w:szCs w:val="16"/>
      </w:rPr>
    </w:pPr>
  </w:p>
  <w:p w14:paraId="7F276CC6" w14:textId="379347D8" w:rsidR="00CB57E8" w:rsidRPr="00057A86" w:rsidRDefault="00CB57E8" w:rsidP="00AC2B59">
    <w:pPr>
      <w:spacing w:line="240" w:lineRule="auto"/>
      <w:ind w:right="-993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                            </w:t>
    </w:r>
    <w:r w:rsidRPr="008E6A48">
      <w:rPr>
        <w:rFonts w:cstheme="minorHAnsi"/>
        <w:b/>
        <w:sz w:val="16"/>
        <w:szCs w:val="16"/>
      </w:rPr>
      <w:t xml:space="preserve">TP1 </w:t>
    </w:r>
    <w:r>
      <w:rPr>
        <w:rFonts w:cstheme="minorHAnsi"/>
        <w:b/>
        <w:sz w:val="16"/>
        <w:szCs w:val="16"/>
      </w:rPr>
      <w:t xml:space="preserve">100/2026 system do amplifikacji kwasów nukleinowych (cz. 1 </w:t>
    </w:r>
    <w:proofErr w:type="spellStart"/>
    <w:r>
      <w:rPr>
        <w:rFonts w:cstheme="minorHAnsi"/>
        <w:b/>
        <w:sz w:val="16"/>
        <w:szCs w:val="16"/>
      </w:rPr>
      <w:t>termocykler</w:t>
    </w:r>
    <w:proofErr w:type="spellEnd"/>
    <w:r>
      <w:rPr>
        <w:rFonts w:cstheme="minorHAnsi"/>
        <w:b/>
        <w:sz w:val="16"/>
        <w:szCs w:val="16"/>
      </w:rPr>
      <w:t xml:space="preserve">)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3DF09" w14:textId="77777777" w:rsidR="00CB57E8" w:rsidRDefault="00CB57E8" w:rsidP="00462A11">
    <w:pPr>
      <w:spacing w:line="240" w:lineRule="auto"/>
      <w:ind w:right="-993"/>
      <w:rPr>
        <w:rFonts w:ascii="Times New Roman" w:hAnsi="Times New Roman" w:cs="Times New Roman"/>
        <w:b/>
        <w:sz w:val="16"/>
        <w:szCs w:val="16"/>
      </w:rPr>
    </w:pPr>
    <w:r w:rsidRPr="009E33AB">
      <w:rPr>
        <w:noProof/>
      </w:rPr>
      <w:drawing>
        <wp:inline distT="0" distB="0" distL="0" distR="0" wp14:anchorId="20F949CD" wp14:editId="1690EFD4">
          <wp:extent cx="5760720" cy="67056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F03835" w14:textId="77777777" w:rsidR="00CB57E8" w:rsidRPr="0020411B" w:rsidRDefault="00CB57E8" w:rsidP="00462A11">
    <w:pPr>
      <w:spacing w:line="240" w:lineRule="auto"/>
      <w:ind w:left="4254" w:right="-993" w:firstLine="709"/>
      <w:rPr>
        <w:rFonts w:ascii="Times New Roman" w:hAnsi="Times New Roman" w:cs="Times New Roman"/>
        <w:b/>
        <w:color w:val="000000"/>
        <w:sz w:val="16"/>
        <w:szCs w:val="16"/>
      </w:rPr>
    </w:pPr>
    <w:r w:rsidRPr="0020411B">
      <w:rPr>
        <w:rFonts w:ascii="Times New Roman" w:hAnsi="Times New Roman" w:cs="Times New Roman"/>
        <w:b/>
        <w:color w:val="000000"/>
        <w:sz w:val="16"/>
        <w:szCs w:val="16"/>
      </w:rPr>
      <w:t>PN 474/19 probówki, rękawiczki do magazynu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5053" w14:textId="0FCC0CB9" w:rsidR="00CB57E8" w:rsidRDefault="00CB57E8" w:rsidP="00C87054">
    <w:pPr>
      <w:spacing w:line="240" w:lineRule="auto"/>
      <w:ind w:right="-993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                          </w:t>
    </w:r>
    <w:r>
      <w:rPr>
        <w:noProof/>
      </w:rPr>
      <w:drawing>
        <wp:anchor distT="0" distB="0" distL="114300" distR="114300" simplePos="0" relativeHeight="251660288" behindDoc="0" locked="0" layoutInCell="1" allowOverlap="1" wp14:anchorId="2210CED4" wp14:editId="79DB68A3">
          <wp:simplePos x="0" y="0"/>
          <wp:positionH relativeFrom="margin">
            <wp:posOffset>0</wp:posOffset>
          </wp:positionH>
          <wp:positionV relativeFrom="paragraph">
            <wp:posOffset>200025</wp:posOffset>
          </wp:positionV>
          <wp:extent cx="4813935" cy="654050"/>
          <wp:effectExtent l="0" t="0" r="5715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NG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13935" cy="654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b/>
        <w:sz w:val="16"/>
        <w:szCs w:val="16"/>
      </w:rPr>
      <w:t xml:space="preserve">                                </w:t>
    </w:r>
  </w:p>
  <w:p w14:paraId="1EA3794D" w14:textId="77777777" w:rsidR="00CB57E8" w:rsidRDefault="00CB57E8" w:rsidP="00C87054">
    <w:pPr>
      <w:spacing w:line="240" w:lineRule="auto"/>
      <w:ind w:right="-993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        </w:t>
    </w:r>
  </w:p>
  <w:p w14:paraId="6525C196" w14:textId="77777777" w:rsidR="00CB57E8" w:rsidRDefault="00CB57E8" w:rsidP="00C87054">
    <w:pPr>
      <w:spacing w:line="240" w:lineRule="auto"/>
      <w:ind w:right="-993"/>
      <w:rPr>
        <w:rFonts w:cstheme="minorHAnsi"/>
        <w:b/>
        <w:sz w:val="16"/>
        <w:szCs w:val="16"/>
      </w:rPr>
    </w:pPr>
  </w:p>
  <w:p w14:paraId="4E448A69" w14:textId="77777777" w:rsidR="00CB57E8" w:rsidRDefault="00CB57E8" w:rsidP="00C87054">
    <w:pPr>
      <w:spacing w:line="240" w:lineRule="auto"/>
      <w:ind w:right="-993"/>
      <w:rPr>
        <w:rFonts w:cstheme="minorHAnsi"/>
        <w:b/>
        <w:sz w:val="16"/>
        <w:szCs w:val="16"/>
      </w:rPr>
    </w:pPr>
  </w:p>
  <w:p w14:paraId="0225E967" w14:textId="77777777" w:rsidR="00CB57E8" w:rsidRDefault="00CB57E8" w:rsidP="00C87054">
    <w:pPr>
      <w:spacing w:line="240" w:lineRule="auto"/>
      <w:ind w:right="-993"/>
      <w:rPr>
        <w:rFonts w:cstheme="minorHAnsi"/>
        <w:b/>
        <w:sz w:val="16"/>
        <w:szCs w:val="16"/>
      </w:rPr>
    </w:pPr>
  </w:p>
  <w:p w14:paraId="3883A430" w14:textId="503A2BFC" w:rsidR="00CB57E8" w:rsidRDefault="00CB57E8" w:rsidP="00C87054">
    <w:pPr>
      <w:spacing w:line="240" w:lineRule="auto"/>
      <w:ind w:right="-993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                                         </w:t>
    </w:r>
    <w:r w:rsidRPr="008E6A48">
      <w:rPr>
        <w:rFonts w:cstheme="minorHAnsi"/>
        <w:b/>
        <w:sz w:val="16"/>
        <w:szCs w:val="16"/>
      </w:rPr>
      <w:t xml:space="preserve">TP1 </w:t>
    </w:r>
    <w:r w:rsidR="002B1CED">
      <w:rPr>
        <w:rFonts w:cstheme="minorHAnsi"/>
        <w:b/>
        <w:sz w:val="16"/>
        <w:szCs w:val="16"/>
      </w:rPr>
      <w:t>100</w:t>
    </w:r>
    <w:r>
      <w:rPr>
        <w:rFonts w:cstheme="minorHAnsi"/>
        <w:b/>
        <w:sz w:val="16"/>
        <w:szCs w:val="16"/>
      </w:rPr>
      <w:t xml:space="preserve">/2026 system do amplifikacji kwasów nukleinowych (cz. 1 </w:t>
    </w:r>
    <w:proofErr w:type="spellStart"/>
    <w:r>
      <w:rPr>
        <w:rFonts w:cstheme="minorHAnsi"/>
        <w:b/>
        <w:sz w:val="16"/>
        <w:szCs w:val="16"/>
      </w:rPr>
      <w:t>termocykler</w:t>
    </w:r>
    <w:proofErr w:type="spellEnd"/>
    <w:r>
      <w:rPr>
        <w:rFonts w:cstheme="minorHAnsi"/>
        <w:b/>
        <w:sz w:val="16"/>
        <w:szCs w:val="16"/>
      </w:rPr>
      <w:t xml:space="preserve">)  </w:t>
    </w:r>
  </w:p>
  <w:p w14:paraId="6385C9E9" w14:textId="0E3F40B0" w:rsidR="00CB57E8" w:rsidRDefault="00CB57E8" w:rsidP="00C87054">
    <w:pPr>
      <w:spacing w:line="240" w:lineRule="auto"/>
      <w:ind w:right="-993"/>
      <w:rPr>
        <w:rFonts w:cstheme="minorHAnsi"/>
        <w:b/>
        <w:sz w:val="16"/>
        <w:szCs w:val="16"/>
      </w:rPr>
    </w:pPr>
  </w:p>
  <w:p w14:paraId="40F560B2" w14:textId="606172EF" w:rsidR="00CB57E8" w:rsidRPr="00F72693" w:rsidRDefault="00CB57E8" w:rsidP="009D0E2C">
    <w:pPr>
      <w:spacing w:before="0" w:line="240" w:lineRule="auto"/>
      <w:ind w:left="6381" w:right="-993"/>
      <w:jc w:val="left"/>
      <w:rPr>
        <w:rFonts w:ascii="Times New Roman" w:hAnsi="Times New Roman" w:cs="Times New Roman"/>
        <w:b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857E9" w14:textId="77777777" w:rsidR="00CB57E8" w:rsidRDefault="00CB57E8" w:rsidP="00462A11">
    <w:pPr>
      <w:spacing w:before="0" w:line="240" w:lineRule="auto"/>
      <w:ind w:right="-993"/>
      <w:jc w:val="left"/>
      <w:rPr>
        <w:rFonts w:ascii="Times New Roman" w:hAnsi="Times New Roman" w:cs="Times New Roman"/>
        <w:b/>
        <w:sz w:val="16"/>
        <w:szCs w:val="16"/>
      </w:rPr>
    </w:pPr>
    <w:r w:rsidRPr="009E33AB">
      <w:rPr>
        <w:noProof/>
      </w:rPr>
      <w:drawing>
        <wp:inline distT="0" distB="0" distL="0" distR="0" wp14:anchorId="76E83D3A" wp14:editId="4681E284">
          <wp:extent cx="5760720" cy="670560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143E8" w14:textId="77777777" w:rsidR="00CB57E8" w:rsidRPr="0020411B" w:rsidRDefault="00CB57E8" w:rsidP="00462A11">
    <w:pPr>
      <w:spacing w:before="0" w:line="240" w:lineRule="auto"/>
      <w:ind w:left="4254" w:right="-993" w:firstLine="709"/>
      <w:jc w:val="left"/>
      <w:rPr>
        <w:rFonts w:ascii="Times New Roman" w:hAnsi="Times New Roman" w:cs="Times New Roman"/>
        <w:b/>
        <w:color w:val="000000"/>
        <w:sz w:val="16"/>
        <w:szCs w:val="16"/>
      </w:rPr>
    </w:pPr>
    <w:r w:rsidRPr="0020411B">
      <w:rPr>
        <w:rFonts w:ascii="Times New Roman" w:hAnsi="Times New Roman" w:cs="Times New Roman"/>
        <w:b/>
        <w:color w:val="000000"/>
        <w:sz w:val="16"/>
        <w:szCs w:val="16"/>
      </w:rPr>
      <w:t>PN 474/19 probówki, rękawiczki do magazynu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3E4C37A"/>
    <w:name w:val="WW8Num17"/>
    <w:lvl w:ilvl="0">
      <w:start w:val="1"/>
      <w:numFmt w:val="decimal"/>
      <w:lvlText w:val="%1."/>
      <w:lvlJc w:val="left"/>
      <w:pPr>
        <w:tabs>
          <w:tab w:val="num" w:pos="8015"/>
        </w:tabs>
      </w:pPr>
    </w:lvl>
    <w:lvl w:ilvl="1">
      <w:start w:val="1"/>
      <w:numFmt w:val="lowerLetter"/>
      <w:lvlText w:val="%2)"/>
      <w:lvlJc w:val="left"/>
      <w:pPr>
        <w:tabs>
          <w:tab w:val="num" w:pos="8375"/>
        </w:tabs>
        <w:ind w:left="837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9815"/>
        </w:tabs>
        <w:ind w:left="9815" w:hanging="180"/>
      </w:pPr>
    </w:lvl>
    <w:lvl w:ilvl="3">
      <w:start w:val="1"/>
      <w:numFmt w:val="upperLetter"/>
      <w:lvlText w:val="%4."/>
      <w:lvlJc w:val="left"/>
      <w:pPr>
        <w:tabs>
          <w:tab w:val="num" w:pos="10535"/>
        </w:tabs>
        <w:ind w:left="10535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11255"/>
        </w:tabs>
        <w:ind w:left="1125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11975"/>
        </w:tabs>
        <w:ind w:left="11975" w:hanging="180"/>
      </w:pPr>
    </w:lvl>
    <w:lvl w:ilvl="6" w:tentative="1">
      <w:start w:val="1"/>
      <w:numFmt w:val="decimal"/>
      <w:lvlText w:val="%7."/>
      <w:lvlJc w:val="left"/>
      <w:pPr>
        <w:tabs>
          <w:tab w:val="num" w:pos="12695"/>
        </w:tabs>
        <w:ind w:left="1269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13415"/>
        </w:tabs>
        <w:ind w:left="1341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14135"/>
        </w:tabs>
        <w:ind w:left="14135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6DCA7894"/>
    <w:name w:val="WW8Num3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Theme="minorHAnsi" w:hAnsiTheme="minorHAnsi" w:cstheme="minorHAnsi" w:hint="default"/>
        <w:b w:val="0"/>
        <w:bCs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  <w:sz w:val="20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multilevel"/>
    <w:tmpl w:val="ADF65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0000007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00000009"/>
    <w:multiLevelType w:val="singleLevel"/>
    <w:tmpl w:val="8A72A710"/>
    <w:name w:val="WW8Num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</w:abstractNum>
  <w:abstractNum w:abstractNumId="9" w15:restartNumberingAfterBreak="0">
    <w:nsid w:val="0000000C"/>
    <w:multiLevelType w:val="multilevel"/>
    <w:tmpl w:val="0000000C"/>
    <w:name w:val="WW8Num1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10.1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10.2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2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2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2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2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2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Cs/>
        <w:color w:val="000000"/>
        <w:sz w:val="20"/>
        <w:szCs w:val="20"/>
      </w:rPr>
    </w:lvl>
  </w:abstractNum>
  <w:abstractNum w:abstractNumId="11" w15:restartNumberingAfterBreak="0">
    <w:nsid w:val="00000013"/>
    <w:multiLevelType w:val="singleLevel"/>
    <w:tmpl w:val="00000013"/>
    <w:name w:val="WW8Num2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bCs/>
        <w:i w:val="0"/>
        <w:color w:val="000000"/>
        <w:sz w:val="20"/>
        <w:szCs w:val="20"/>
      </w:rPr>
    </w:lvl>
  </w:abstractNum>
  <w:abstractNum w:abstractNumId="13" w15:restartNumberingAfterBreak="0">
    <w:nsid w:val="00000019"/>
    <w:multiLevelType w:val="singleLevel"/>
    <w:tmpl w:val="00000019"/>
    <w:name w:val="WW8Num28"/>
    <w:lvl w:ilvl="0">
      <w:start w:val="1"/>
      <w:numFmt w:val="bullet"/>
      <w:lvlText w:val=""/>
      <w:lvlJc w:val="left"/>
      <w:pPr>
        <w:tabs>
          <w:tab w:val="num" w:pos="709"/>
        </w:tabs>
        <w:ind w:left="360" w:hanging="360"/>
      </w:pPr>
      <w:rPr>
        <w:rFonts w:ascii="Symbol" w:hAnsi="Symbol" w:cs="Times New Roman"/>
        <w:sz w:val="20"/>
        <w:szCs w:val="20"/>
      </w:rPr>
    </w:lvl>
  </w:abstractNum>
  <w:abstractNum w:abstractNumId="14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sz w:val="20"/>
        <w:szCs w:val="20"/>
      </w:rPr>
    </w:lvl>
  </w:abstractNum>
  <w:abstractNum w:abstractNumId="15" w15:restartNumberingAfterBreak="0">
    <w:nsid w:val="0000001B"/>
    <w:multiLevelType w:val="multilevel"/>
    <w:tmpl w:val="1B480900"/>
    <w:name w:val="WW8Num27"/>
    <w:lvl w:ilvl="0">
      <w:start w:val="3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Tahoma" w:hAnsi="Tahoma" w:cs="Times New Roman"/>
        <w:b/>
        <w:i w:val="0"/>
      </w:r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2">
      <w:start w:val="3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ascii="Times New Roman" w:hAnsi="Times New Roman" w:cs="Colonna MT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52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000001E"/>
    <w:multiLevelType w:val="multilevel"/>
    <w:tmpl w:val="13EC8F5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ascii="Times New Roman" w:hAnsi="Times New Roman" w:cs="Times New Roman" w:hint="default"/>
        <w:bCs/>
        <w:sz w:val="20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ascii="Times New Roman" w:hAnsi="Times New Roman" w:cs="Times New Roman" w:hint="default"/>
        <w:bCs/>
        <w:sz w:val="20"/>
      </w:rPr>
    </w:lvl>
    <w:lvl w:ilvl="3">
      <w:start w:val="2"/>
      <w:numFmt w:val="decimal"/>
      <w:lvlText w:val="%4."/>
      <w:lvlJc w:val="left"/>
      <w:pPr>
        <w:tabs>
          <w:tab w:val="num" w:pos="-360"/>
        </w:tabs>
        <w:ind w:left="0" w:hanging="360"/>
      </w:pPr>
      <w:rPr>
        <w:rFonts w:ascii="Times New Roman" w:hAnsi="Times New Roman" w:cs="Times New Roman" w:hint="default"/>
        <w:bCs/>
        <w:sz w:val="20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ascii="Times New Roman" w:hAnsi="Times New Roman" w:cs="Times New Roman" w:hint="default"/>
        <w:bCs/>
        <w:sz w:val="20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ascii="Times New Roman" w:hAnsi="Times New Roman" w:cs="Times New Roman" w:hint="default"/>
        <w:bCs/>
        <w:sz w:val="20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ascii="Times New Roman" w:hAnsi="Times New Roman" w:cs="Times New Roman" w:hint="default"/>
        <w:bCs/>
        <w:sz w:val="20"/>
      </w:rPr>
    </w:lvl>
    <w:lvl w:ilvl="7">
      <w:start w:val="1"/>
      <w:numFmt w:val="lowerLetter"/>
      <w:lvlText w:val="%8)"/>
      <w:lvlJc w:val="left"/>
      <w:pPr>
        <w:tabs>
          <w:tab w:val="num" w:pos="271"/>
        </w:tabs>
        <w:ind w:left="6031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ascii="Times New Roman" w:hAnsi="Times New Roman" w:cs="Times New Roman" w:hint="default"/>
        <w:bCs/>
        <w:sz w:val="20"/>
      </w:rPr>
    </w:lvl>
  </w:abstractNum>
  <w:abstractNum w:abstractNumId="17" w15:restartNumberingAfterBreak="0">
    <w:nsid w:val="00000020"/>
    <w:multiLevelType w:val="singleLevel"/>
    <w:tmpl w:val="00000020"/>
    <w:name w:val="WW8Num36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u w:val="none"/>
      </w:rPr>
    </w:lvl>
  </w:abstractNum>
  <w:abstractNum w:abstractNumId="18" w15:restartNumberingAfterBreak="0">
    <w:nsid w:val="00000022"/>
    <w:multiLevelType w:val="singleLevel"/>
    <w:tmpl w:val="00000022"/>
    <w:name w:val="WW8Num77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00000024"/>
    <w:multiLevelType w:val="singleLevel"/>
    <w:tmpl w:val="00000024"/>
    <w:name w:val="WW8Num4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</w:abstractNum>
  <w:abstractNum w:abstractNumId="20" w15:restartNumberingAfterBreak="0">
    <w:nsid w:val="00000025"/>
    <w:multiLevelType w:val="multilevel"/>
    <w:tmpl w:val="00000025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 w:val="0"/>
        <w:bCs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 w:val="0"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 w:val="0"/>
        <w:bCs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 w:val="0"/>
        <w:bCs/>
      </w:rPr>
    </w:lvl>
  </w:abstractNum>
  <w:abstractNum w:abstractNumId="21" w15:restartNumberingAfterBreak="0">
    <w:nsid w:val="00000026"/>
    <w:multiLevelType w:val="singleLevel"/>
    <w:tmpl w:val="0000002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caps/>
        <w:sz w:val="20"/>
        <w:szCs w:val="24"/>
        <w:u w:val="none"/>
      </w:rPr>
    </w:lvl>
  </w:abstractNum>
  <w:abstractNum w:abstractNumId="22" w15:restartNumberingAfterBreak="0">
    <w:nsid w:val="00000027"/>
    <w:multiLevelType w:val="multilevel"/>
    <w:tmpl w:val="2F7ABD8E"/>
    <w:name w:val="WW8Num43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28"/>
    <w:multiLevelType w:val="multilevel"/>
    <w:tmpl w:val="00000028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B"/>
    <w:multiLevelType w:val="multilevel"/>
    <w:tmpl w:val="0000002B"/>
    <w:name w:val="WW8Num4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lang w:eastAsia="ar-SA"/>
      </w:rPr>
    </w:lvl>
    <w:lvl w:ilvl="1">
      <w:start w:val="1"/>
      <w:numFmt w:val="decimal"/>
      <w:lvlText w:val="23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5" w15:restartNumberingAfterBreak="0">
    <w:nsid w:val="0000002D"/>
    <w:multiLevelType w:val="multilevel"/>
    <w:tmpl w:val="0000002D"/>
    <w:name w:val="WW8Num49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E"/>
    <w:multiLevelType w:val="multilevel"/>
    <w:tmpl w:val="EFDC7B62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F"/>
    <w:multiLevelType w:val="multilevel"/>
    <w:tmpl w:val="065C52FC"/>
    <w:name w:val="WW8Num59"/>
    <w:lvl w:ilvl="0">
      <w:start w:val="24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Times New Roman" w:hAnsi="Times New Roman" w:cs="Times New Roman" w:hint="default"/>
        <w:b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0000003C"/>
    <w:multiLevelType w:val="singleLevel"/>
    <w:tmpl w:val="3778755E"/>
    <w:name w:val="WW8Num60"/>
    <w:lvl w:ilvl="0">
      <w:start w:val="1"/>
      <w:numFmt w:val="upperLetter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  <w:b/>
        <w:sz w:val="20"/>
        <w:szCs w:val="20"/>
      </w:rPr>
    </w:lvl>
  </w:abstractNum>
  <w:abstractNum w:abstractNumId="29" w15:restartNumberingAfterBreak="0">
    <w:nsid w:val="01776E19"/>
    <w:multiLevelType w:val="hybridMultilevel"/>
    <w:tmpl w:val="B50E4FB6"/>
    <w:name w:val="WW8Num822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F9455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0189050B"/>
    <w:multiLevelType w:val="hybridMultilevel"/>
    <w:tmpl w:val="6C601E52"/>
    <w:lvl w:ilvl="0" w:tplc="04150017">
      <w:start w:val="1"/>
      <w:numFmt w:val="lowerLetter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1" w15:restartNumberingAfterBreak="0">
    <w:nsid w:val="035F1095"/>
    <w:multiLevelType w:val="hybridMultilevel"/>
    <w:tmpl w:val="B5FCF780"/>
    <w:lvl w:ilvl="0" w:tplc="E61C7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44509D7"/>
    <w:multiLevelType w:val="multilevel"/>
    <w:tmpl w:val="C7360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04C06284"/>
    <w:multiLevelType w:val="hybridMultilevel"/>
    <w:tmpl w:val="1D78021A"/>
    <w:lvl w:ilvl="0" w:tplc="630ADF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C64B81"/>
    <w:multiLevelType w:val="hybridMultilevel"/>
    <w:tmpl w:val="1C7C0A22"/>
    <w:name w:val="WW8Num32222"/>
    <w:lvl w:ilvl="0" w:tplc="D3CA72B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 w:val="0"/>
        <w:i w:val="0"/>
        <w:sz w:val="24"/>
      </w:rPr>
    </w:lvl>
    <w:lvl w:ilvl="1" w:tplc="7728B0BC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057E4FD7"/>
    <w:multiLevelType w:val="hybridMultilevel"/>
    <w:tmpl w:val="81201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67A31CF"/>
    <w:multiLevelType w:val="multilevel"/>
    <w:tmpl w:val="11DC9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069A6EC9"/>
    <w:multiLevelType w:val="hybridMultilevel"/>
    <w:tmpl w:val="B4EEA29A"/>
    <w:lvl w:ilvl="0" w:tplc="68D050D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6E9370D"/>
    <w:multiLevelType w:val="hybridMultilevel"/>
    <w:tmpl w:val="AF0CE3B8"/>
    <w:lvl w:ilvl="0" w:tplc="AE00AC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8A70C7C"/>
    <w:multiLevelType w:val="multilevel"/>
    <w:tmpl w:val="E7C4ECE4"/>
    <w:lvl w:ilvl="0">
      <w:start w:val="1"/>
      <w:numFmt w:val="decimal"/>
      <w:lvlText w:val="%1."/>
      <w:lvlJc w:val="left"/>
      <w:pPr>
        <w:tabs>
          <w:tab w:val="num" w:pos="5027"/>
        </w:tabs>
        <w:ind w:left="5747" w:hanging="360"/>
      </w:pPr>
      <w:rPr>
        <w:rFonts w:asciiTheme="minorHAnsi" w:hAnsiTheme="minorHAnsi" w:cstheme="minorHAns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5027"/>
        </w:tabs>
        <w:ind w:left="6467" w:hanging="360"/>
      </w:pPr>
    </w:lvl>
    <w:lvl w:ilvl="2">
      <w:start w:val="1"/>
      <w:numFmt w:val="lowerRoman"/>
      <w:lvlText w:val="%3."/>
      <w:lvlJc w:val="right"/>
      <w:pPr>
        <w:tabs>
          <w:tab w:val="num" w:pos="5027"/>
        </w:tabs>
        <w:ind w:left="7187" w:hanging="180"/>
      </w:pPr>
    </w:lvl>
    <w:lvl w:ilvl="3">
      <w:start w:val="1"/>
      <w:numFmt w:val="decimal"/>
      <w:lvlText w:val="%4."/>
      <w:lvlJc w:val="left"/>
      <w:pPr>
        <w:tabs>
          <w:tab w:val="num" w:pos="2507"/>
        </w:tabs>
        <w:ind w:left="5387" w:hanging="36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5027"/>
        </w:tabs>
        <w:ind w:left="8627" w:hanging="360"/>
      </w:pPr>
    </w:lvl>
    <w:lvl w:ilvl="5">
      <w:start w:val="1"/>
      <w:numFmt w:val="lowerRoman"/>
      <w:lvlText w:val="%6."/>
      <w:lvlJc w:val="right"/>
      <w:pPr>
        <w:tabs>
          <w:tab w:val="num" w:pos="5027"/>
        </w:tabs>
        <w:ind w:left="9347" w:hanging="180"/>
      </w:pPr>
    </w:lvl>
    <w:lvl w:ilvl="6">
      <w:start w:val="1"/>
      <w:numFmt w:val="decimal"/>
      <w:lvlText w:val="%7."/>
      <w:lvlJc w:val="left"/>
      <w:pPr>
        <w:tabs>
          <w:tab w:val="num" w:pos="5027"/>
        </w:tabs>
        <w:ind w:left="10067" w:hanging="360"/>
      </w:pPr>
    </w:lvl>
    <w:lvl w:ilvl="7">
      <w:start w:val="1"/>
      <w:numFmt w:val="lowerLetter"/>
      <w:lvlText w:val="%8."/>
      <w:lvlJc w:val="left"/>
      <w:pPr>
        <w:tabs>
          <w:tab w:val="num" w:pos="5027"/>
        </w:tabs>
        <w:ind w:left="10787" w:hanging="360"/>
      </w:pPr>
    </w:lvl>
    <w:lvl w:ilvl="8">
      <w:start w:val="1"/>
      <w:numFmt w:val="lowerRoman"/>
      <w:lvlText w:val="%9."/>
      <w:lvlJc w:val="right"/>
      <w:pPr>
        <w:tabs>
          <w:tab w:val="num" w:pos="5027"/>
        </w:tabs>
        <w:ind w:left="11507" w:hanging="180"/>
      </w:pPr>
    </w:lvl>
  </w:abstractNum>
  <w:abstractNum w:abstractNumId="40" w15:restartNumberingAfterBreak="0">
    <w:nsid w:val="0924644A"/>
    <w:multiLevelType w:val="hybridMultilevel"/>
    <w:tmpl w:val="6E4E203C"/>
    <w:lvl w:ilvl="0" w:tplc="8CFE5F36">
      <w:start w:val="12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0B9D26A6"/>
    <w:multiLevelType w:val="hybridMultilevel"/>
    <w:tmpl w:val="ADF05E58"/>
    <w:name w:val="WW8Num322222222222232"/>
    <w:lvl w:ilvl="0" w:tplc="9BF8055C">
      <w:start w:val="1"/>
      <w:numFmt w:val="decimal"/>
      <w:lvlText w:val="%1"/>
      <w:lvlJc w:val="left"/>
      <w:pPr>
        <w:tabs>
          <w:tab w:val="num" w:pos="2880"/>
        </w:tabs>
        <w:ind w:left="2880" w:hanging="360"/>
      </w:pPr>
      <w:rPr>
        <w:rFonts w:ascii="Times New Roman" w:hAnsi="Times New Roman" w:cs="Gill Sans MT Ext Condensed Bold" w:hint="default"/>
        <w:b w:val="0"/>
        <w:i w:val="0"/>
        <w:strike w:val="0"/>
        <w:dstrike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C066340"/>
    <w:multiLevelType w:val="multilevel"/>
    <w:tmpl w:val="C952CABE"/>
    <w:lvl w:ilvl="0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>
      <w:start w:val="3"/>
      <w:numFmt w:val="none"/>
      <w:suff w:val="nothing"/>
      <w:lvlText w:val="5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520" w:firstLine="0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3" w15:restartNumberingAfterBreak="0">
    <w:nsid w:val="106C382A"/>
    <w:multiLevelType w:val="hybridMultilevel"/>
    <w:tmpl w:val="A89850EA"/>
    <w:lvl w:ilvl="0" w:tplc="8E3AB40E">
      <w:start w:val="1"/>
      <w:numFmt w:val="lowerLetter"/>
      <w:lvlText w:val="%1)"/>
      <w:lvlJc w:val="left"/>
      <w:pPr>
        <w:ind w:left="120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0D1449E"/>
    <w:multiLevelType w:val="multilevel"/>
    <w:tmpl w:val="2E7CA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110B7995"/>
    <w:multiLevelType w:val="multilevel"/>
    <w:tmpl w:val="1D7695FA"/>
    <w:lvl w:ilvl="0">
      <w:start w:val="3"/>
      <w:numFmt w:val="none"/>
      <w:suff w:val="nothing"/>
      <w:lvlText w:val="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111D33F6"/>
    <w:multiLevelType w:val="hybridMultilevel"/>
    <w:tmpl w:val="F27E6B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FB67F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298FA24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741CF1B4">
      <w:start w:val="1"/>
      <w:numFmt w:val="decimal"/>
      <w:lvlText w:val="%4)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1410F47"/>
    <w:multiLevelType w:val="hybridMultilevel"/>
    <w:tmpl w:val="86B2D5DE"/>
    <w:lvl w:ilvl="0" w:tplc="4EA23084">
      <w:start w:val="1"/>
      <w:numFmt w:val="lowerLetter"/>
      <w:lvlText w:val="%1)"/>
      <w:lvlJc w:val="left"/>
      <w:pPr>
        <w:ind w:left="120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8" w15:restartNumberingAfterBreak="0">
    <w:nsid w:val="11786EB3"/>
    <w:multiLevelType w:val="hybridMultilevel"/>
    <w:tmpl w:val="2098AC84"/>
    <w:lvl w:ilvl="0" w:tplc="D4E277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58B2DB0"/>
    <w:multiLevelType w:val="hybridMultilevel"/>
    <w:tmpl w:val="2A4AD588"/>
    <w:lvl w:ilvl="0" w:tplc="64AA55B8">
      <w:start w:val="1"/>
      <w:numFmt w:val="decimal"/>
      <w:lvlText w:val="%1."/>
      <w:lvlJc w:val="left"/>
      <w:pPr>
        <w:ind w:left="787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594" w:hanging="360"/>
      </w:pPr>
    </w:lvl>
    <w:lvl w:ilvl="2" w:tplc="0415001B" w:tentative="1">
      <w:start w:val="1"/>
      <w:numFmt w:val="lowerRoman"/>
      <w:lvlText w:val="%3."/>
      <w:lvlJc w:val="right"/>
      <w:pPr>
        <w:ind w:left="9314" w:hanging="180"/>
      </w:pPr>
    </w:lvl>
    <w:lvl w:ilvl="3" w:tplc="0415000F" w:tentative="1">
      <w:start w:val="1"/>
      <w:numFmt w:val="decimal"/>
      <w:lvlText w:val="%4."/>
      <w:lvlJc w:val="left"/>
      <w:pPr>
        <w:ind w:left="10034" w:hanging="360"/>
      </w:pPr>
    </w:lvl>
    <w:lvl w:ilvl="4" w:tplc="04150019" w:tentative="1">
      <w:start w:val="1"/>
      <w:numFmt w:val="lowerLetter"/>
      <w:lvlText w:val="%5."/>
      <w:lvlJc w:val="left"/>
      <w:pPr>
        <w:ind w:left="10754" w:hanging="360"/>
      </w:pPr>
    </w:lvl>
    <w:lvl w:ilvl="5" w:tplc="0415001B" w:tentative="1">
      <w:start w:val="1"/>
      <w:numFmt w:val="lowerRoman"/>
      <w:lvlText w:val="%6."/>
      <w:lvlJc w:val="right"/>
      <w:pPr>
        <w:ind w:left="11474" w:hanging="180"/>
      </w:pPr>
    </w:lvl>
    <w:lvl w:ilvl="6" w:tplc="0415000F" w:tentative="1">
      <w:start w:val="1"/>
      <w:numFmt w:val="decimal"/>
      <w:lvlText w:val="%7."/>
      <w:lvlJc w:val="left"/>
      <w:pPr>
        <w:ind w:left="12194" w:hanging="360"/>
      </w:pPr>
    </w:lvl>
    <w:lvl w:ilvl="7" w:tplc="04150019" w:tentative="1">
      <w:start w:val="1"/>
      <w:numFmt w:val="lowerLetter"/>
      <w:lvlText w:val="%8."/>
      <w:lvlJc w:val="left"/>
      <w:pPr>
        <w:ind w:left="12914" w:hanging="360"/>
      </w:pPr>
    </w:lvl>
    <w:lvl w:ilvl="8" w:tplc="0415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50" w15:restartNumberingAfterBreak="0">
    <w:nsid w:val="15AD3C3D"/>
    <w:multiLevelType w:val="hybridMultilevel"/>
    <w:tmpl w:val="DDD26A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sz w:val="20"/>
      </w:rPr>
    </w:lvl>
    <w:lvl w:ilvl="1" w:tplc="E892E172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A25AB4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  <w:color w:val="auto"/>
      </w:rPr>
    </w:lvl>
    <w:lvl w:ilvl="5" w:tplc="04150017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81A89C68">
      <w:start w:val="1"/>
      <w:numFmt w:val="upp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9394EF2"/>
    <w:multiLevelType w:val="hybridMultilevel"/>
    <w:tmpl w:val="CF5C935C"/>
    <w:lvl w:ilvl="0" w:tplc="04150011">
      <w:start w:val="1"/>
      <w:numFmt w:val="decimal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2" w15:restartNumberingAfterBreak="0">
    <w:nsid w:val="1BC45B19"/>
    <w:multiLevelType w:val="hybridMultilevel"/>
    <w:tmpl w:val="B55C00A4"/>
    <w:lvl w:ilvl="0" w:tplc="03229B4A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BFB17D9"/>
    <w:multiLevelType w:val="hybridMultilevel"/>
    <w:tmpl w:val="3F56434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C121A1D"/>
    <w:multiLevelType w:val="multilevel"/>
    <w:tmpl w:val="0F0A380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Theme="minorHAnsi" w:hAnsiTheme="minorHAnsi" w:cstheme="minorHAnsi"/>
        <w:b w:val="0"/>
        <w:bCs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1E21115C"/>
    <w:multiLevelType w:val="hybridMultilevel"/>
    <w:tmpl w:val="486E2CD2"/>
    <w:lvl w:ilvl="0" w:tplc="A232E3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40762C6"/>
    <w:multiLevelType w:val="multilevel"/>
    <w:tmpl w:val="68EECBC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2413164E"/>
    <w:multiLevelType w:val="multilevel"/>
    <w:tmpl w:val="BC767EC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Nagwek3"/>
      <w:lvlText w:val="10.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4%1.10.2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8" w15:restartNumberingAfterBreak="0">
    <w:nsid w:val="24EE6BB0"/>
    <w:multiLevelType w:val="hybridMultilevel"/>
    <w:tmpl w:val="3A0ADDA0"/>
    <w:lvl w:ilvl="0" w:tplc="0415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9973FC"/>
    <w:multiLevelType w:val="hybridMultilevel"/>
    <w:tmpl w:val="36304BCC"/>
    <w:lvl w:ilvl="0" w:tplc="4EA23084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B953DC"/>
    <w:multiLevelType w:val="multilevel"/>
    <w:tmpl w:val="8A4E7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3"/>
      <w:numFmt w:val="decimal"/>
      <w:lvlText w:val="%1.%2"/>
      <w:lvlJc w:val="left"/>
      <w:pPr>
        <w:ind w:left="938" w:hanging="720"/>
      </w:pPr>
      <w:rPr>
        <w:rFonts w:cs="Times New Roman"/>
        <w:b w:val="0"/>
        <w:sz w:val="20"/>
      </w:rPr>
    </w:lvl>
    <w:lvl w:ilvl="2">
      <w:start w:val="1"/>
      <w:numFmt w:val="decimal"/>
      <w:lvlText w:val="%1.%2.%3"/>
      <w:lvlJc w:val="left"/>
      <w:pPr>
        <w:ind w:left="1658" w:hanging="1080"/>
      </w:pPr>
      <w:rPr>
        <w:rFonts w:cs="Times New Roman"/>
        <w:b w:val="0"/>
        <w:sz w:val="20"/>
      </w:rPr>
    </w:lvl>
    <w:lvl w:ilvl="3">
      <w:start w:val="1"/>
      <w:numFmt w:val="decimal"/>
      <w:lvlText w:val="%1.%2.%3.%4"/>
      <w:lvlJc w:val="left"/>
      <w:pPr>
        <w:ind w:left="2018" w:hanging="1080"/>
      </w:pPr>
      <w:rPr>
        <w:rFonts w:cs="Times New Roman"/>
        <w:b w:val="0"/>
        <w:sz w:val="20"/>
      </w:rPr>
    </w:lvl>
    <w:lvl w:ilvl="4">
      <w:start w:val="1"/>
      <w:numFmt w:val="decimal"/>
      <w:lvlText w:val="%1.%2.%3.%4.%5"/>
      <w:lvlJc w:val="left"/>
      <w:pPr>
        <w:ind w:left="2738" w:hanging="1440"/>
      </w:pPr>
      <w:rPr>
        <w:rFonts w:cs="Times New Roman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458" w:hanging="1800"/>
      </w:pPr>
      <w:rPr>
        <w:rFonts w:cs="Times New Roman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178" w:hanging="2160"/>
      </w:pPr>
      <w:rPr>
        <w:rFonts w:cs="Times New Roman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4538" w:hanging="2160"/>
      </w:pPr>
      <w:rPr>
        <w:rFonts w:cs="Times New Roman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258" w:hanging="2520"/>
      </w:pPr>
      <w:rPr>
        <w:rFonts w:cs="Times New Roman"/>
        <w:b w:val="0"/>
        <w:sz w:val="20"/>
      </w:rPr>
    </w:lvl>
  </w:abstractNum>
  <w:abstractNum w:abstractNumId="61" w15:restartNumberingAfterBreak="0">
    <w:nsid w:val="2B547A50"/>
    <w:multiLevelType w:val="hybridMultilevel"/>
    <w:tmpl w:val="5596E782"/>
    <w:lvl w:ilvl="0" w:tplc="4EA23084">
      <w:start w:val="1"/>
      <w:numFmt w:val="lowerLetter"/>
      <w:lvlText w:val="%1)"/>
      <w:lvlJc w:val="left"/>
      <w:pPr>
        <w:ind w:left="78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" w15:restartNumberingAfterBreak="0">
    <w:nsid w:val="2B7562B7"/>
    <w:multiLevelType w:val="hybridMultilevel"/>
    <w:tmpl w:val="92427AE4"/>
    <w:lvl w:ilvl="0" w:tplc="2116D5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0781CAF"/>
    <w:multiLevelType w:val="hybridMultilevel"/>
    <w:tmpl w:val="8F8EB2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1B52659"/>
    <w:multiLevelType w:val="multilevel"/>
    <w:tmpl w:val="77BAA99A"/>
    <w:name w:val="WW8Num3222222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5733707"/>
    <w:multiLevelType w:val="multilevel"/>
    <w:tmpl w:val="756E9C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5DF6CEC"/>
    <w:multiLevelType w:val="hybridMultilevel"/>
    <w:tmpl w:val="61F8E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8F6FFD"/>
    <w:multiLevelType w:val="hybridMultilevel"/>
    <w:tmpl w:val="7D5806C2"/>
    <w:name w:val="WW8Num222"/>
    <w:lvl w:ilvl="0" w:tplc="6C2A0252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1" w:tplc="E00EF5F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9D55A68"/>
    <w:multiLevelType w:val="hybridMultilevel"/>
    <w:tmpl w:val="3A645ED4"/>
    <w:name w:val="WW8Num922"/>
    <w:lvl w:ilvl="0" w:tplc="6994AA3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3A337F85"/>
    <w:multiLevelType w:val="multilevel"/>
    <w:tmpl w:val="CE5AE51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3A743428"/>
    <w:multiLevelType w:val="hybridMultilevel"/>
    <w:tmpl w:val="46884DF8"/>
    <w:lvl w:ilvl="0" w:tplc="F732F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AC547C2"/>
    <w:multiLevelType w:val="hybridMultilevel"/>
    <w:tmpl w:val="FE8AB928"/>
    <w:name w:val="WW8Num3222222222222"/>
    <w:lvl w:ilvl="0" w:tplc="A908027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3B7412C0"/>
    <w:multiLevelType w:val="hybridMultilevel"/>
    <w:tmpl w:val="25A8F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B852E54"/>
    <w:multiLevelType w:val="hybridMultilevel"/>
    <w:tmpl w:val="E95C1172"/>
    <w:name w:val="WW8Num32222222"/>
    <w:lvl w:ilvl="0" w:tplc="4E1CEE7E">
      <w:start w:val="1"/>
      <w:numFmt w:val="lowerLetter"/>
      <w:pStyle w:val="Wyliczenie-jednostki"/>
      <w:lvlText w:val="%1)"/>
      <w:lvlJc w:val="left"/>
      <w:pPr>
        <w:ind w:left="720" w:hanging="360"/>
      </w:pPr>
      <w:rPr>
        <w:rFonts w:cs="Times New Roman"/>
      </w:rPr>
    </w:lvl>
    <w:lvl w:ilvl="1" w:tplc="A73C1C80">
      <w:start w:val="1"/>
      <w:numFmt w:val="lowerLetter"/>
      <w:lvlText w:val="%2)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sz w:val="20"/>
      </w:rPr>
    </w:lvl>
    <w:lvl w:ilvl="2" w:tplc="8D42C5D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3CA42BFB"/>
    <w:multiLevelType w:val="multilevel"/>
    <w:tmpl w:val="00121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lang w:eastAsia="ar-SA"/>
      </w:rPr>
    </w:lvl>
    <w:lvl w:ilvl="1">
      <w:start w:val="1"/>
      <w:numFmt w:val="decimal"/>
      <w:lvlText w:val="23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eastAsia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75" w15:restartNumberingAfterBreak="0">
    <w:nsid w:val="40640F06"/>
    <w:multiLevelType w:val="multilevel"/>
    <w:tmpl w:val="DC3C7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 w15:restartNumberingAfterBreak="0">
    <w:nsid w:val="40890006"/>
    <w:multiLevelType w:val="hybridMultilevel"/>
    <w:tmpl w:val="DC0A1E00"/>
    <w:styleLink w:val="Styl11"/>
    <w:lvl w:ilvl="0" w:tplc="8DE05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08E4528"/>
    <w:multiLevelType w:val="hybridMultilevel"/>
    <w:tmpl w:val="8B328F0E"/>
    <w:lvl w:ilvl="0" w:tplc="F0D60120">
      <w:start w:val="5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1BF7325"/>
    <w:multiLevelType w:val="multilevel"/>
    <w:tmpl w:val="27962A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25B4EBB"/>
    <w:multiLevelType w:val="multilevel"/>
    <w:tmpl w:val="62389E9A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eastAsia="Times New Roman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43D741C1"/>
    <w:multiLevelType w:val="hybridMultilevel"/>
    <w:tmpl w:val="6D889268"/>
    <w:lvl w:ilvl="0" w:tplc="4EA23084">
      <w:start w:val="1"/>
      <w:numFmt w:val="lowerLetter"/>
      <w:lvlText w:val="%1)"/>
      <w:lvlJc w:val="left"/>
      <w:pPr>
        <w:ind w:left="78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1" w15:restartNumberingAfterBreak="0">
    <w:nsid w:val="44C74049"/>
    <w:multiLevelType w:val="hybridMultilevel"/>
    <w:tmpl w:val="2034ED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51866AA"/>
    <w:multiLevelType w:val="hybridMultilevel"/>
    <w:tmpl w:val="50AAF10A"/>
    <w:lvl w:ilvl="0" w:tplc="8E1A09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026060"/>
    <w:multiLevelType w:val="hybridMultilevel"/>
    <w:tmpl w:val="22B01B48"/>
    <w:lvl w:ilvl="0" w:tplc="1AD6F59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Theme="minorHAnsi" w:eastAsia="Times New Roman" w:hAnsiTheme="minorHAnsi" w:cstheme="minorHAnsi" w:hint="default"/>
        <w:b w:val="0"/>
        <w:sz w:val="22"/>
        <w:szCs w:val="22"/>
      </w:rPr>
    </w:lvl>
    <w:lvl w:ilvl="1" w:tplc="E21037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548919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55AC0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3E80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F2A8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5EBC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53C49D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D3EC0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47E27291"/>
    <w:multiLevelType w:val="hybridMultilevel"/>
    <w:tmpl w:val="EEF85D3A"/>
    <w:lvl w:ilvl="0" w:tplc="F224C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A172A21"/>
    <w:multiLevelType w:val="multilevel"/>
    <w:tmpl w:val="98C654AA"/>
    <w:name w:val="WW8Num9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  <w:bCs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CBE4D68"/>
    <w:multiLevelType w:val="multilevel"/>
    <w:tmpl w:val="A880C9BE"/>
    <w:styleLink w:val="Styl3"/>
    <w:lvl w:ilvl="0">
      <w:start w:val="1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0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ascii="Times New Roman" w:hAnsi="Times New Roman" w:hint="default"/>
        <w:b w:val="0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87" w15:restartNumberingAfterBreak="0">
    <w:nsid w:val="4D503DF7"/>
    <w:multiLevelType w:val="hybridMultilevel"/>
    <w:tmpl w:val="ECDEC766"/>
    <w:name w:val="WW8Num32222222222223323"/>
    <w:lvl w:ilvl="0" w:tplc="913C28F2">
      <w:start w:val="3"/>
      <w:numFmt w:val="decimal"/>
      <w:lvlText w:val="%1"/>
      <w:lvlJc w:val="left"/>
      <w:pPr>
        <w:tabs>
          <w:tab w:val="num" w:pos="2880"/>
        </w:tabs>
        <w:ind w:left="2880" w:hanging="360"/>
      </w:pPr>
      <w:rPr>
        <w:rFonts w:ascii="Times New Roman" w:hAnsi="Times New Roman" w:cs="Gill Sans MT Ext Condensed Bold" w:hint="default"/>
        <w:b w:val="0"/>
        <w:i w:val="0"/>
        <w:strike w:val="0"/>
        <w:dstrike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50D54AB9"/>
    <w:multiLevelType w:val="hybridMultilevel"/>
    <w:tmpl w:val="AA82BB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523F0204"/>
    <w:multiLevelType w:val="multilevel"/>
    <w:tmpl w:val="337A2790"/>
    <w:name w:val="WW8Num322222222222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24D1F78"/>
    <w:multiLevelType w:val="multilevel"/>
    <w:tmpl w:val="D33AF92C"/>
    <w:name w:val="WW8Num273222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ordinal"/>
      <w:lvlText w:val="6.%2"/>
      <w:lvlJc w:val="left"/>
      <w:pPr>
        <w:ind w:left="504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10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7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944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91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-3133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-26656" w:hanging="1440"/>
      </w:pPr>
      <w:rPr>
        <w:rFonts w:cs="Times New Roman" w:hint="default"/>
      </w:rPr>
    </w:lvl>
  </w:abstractNum>
  <w:abstractNum w:abstractNumId="91" w15:restartNumberingAfterBreak="0">
    <w:nsid w:val="53B80463"/>
    <w:multiLevelType w:val="hybridMultilevel"/>
    <w:tmpl w:val="CF1C1322"/>
    <w:lvl w:ilvl="0" w:tplc="B4F8044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5CF2957"/>
    <w:multiLevelType w:val="hybridMultilevel"/>
    <w:tmpl w:val="436E2E3E"/>
    <w:name w:val="WW8Num32222222222222"/>
    <w:lvl w:ilvl="0" w:tplc="100C1BE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57161DFE"/>
    <w:multiLevelType w:val="hybridMultilevel"/>
    <w:tmpl w:val="896ED740"/>
    <w:lvl w:ilvl="0" w:tplc="F7CC0C5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4" w15:restartNumberingAfterBreak="0">
    <w:nsid w:val="57226AB7"/>
    <w:multiLevelType w:val="multilevel"/>
    <w:tmpl w:val="2292B7DA"/>
    <w:styleLink w:val="Styl1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5" w15:restartNumberingAfterBreak="0">
    <w:nsid w:val="57551E46"/>
    <w:multiLevelType w:val="hybridMultilevel"/>
    <w:tmpl w:val="6E9E2030"/>
    <w:name w:val="WW8Num32222222232"/>
    <w:lvl w:ilvl="0" w:tplc="6BD088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 w15:restartNumberingAfterBreak="0">
    <w:nsid w:val="5A786968"/>
    <w:multiLevelType w:val="hybridMultilevel"/>
    <w:tmpl w:val="C10444D0"/>
    <w:styleLink w:val="Styl31"/>
    <w:lvl w:ilvl="0" w:tplc="35345BA2">
      <w:start w:val="1"/>
      <w:numFmt w:val="decimal"/>
      <w:lvlText w:val="%1."/>
      <w:lvlJc w:val="left"/>
      <w:pPr>
        <w:ind w:left="801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BFB6AF7"/>
    <w:multiLevelType w:val="hybridMultilevel"/>
    <w:tmpl w:val="A636169E"/>
    <w:name w:val="WW8Num8222"/>
    <w:lvl w:ilvl="0" w:tplc="00CAC0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5CFE3963"/>
    <w:multiLevelType w:val="hybridMultilevel"/>
    <w:tmpl w:val="DA381060"/>
    <w:lvl w:ilvl="0" w:tplc="91EC906C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681665"/>
    <w:multiLevelType w:val="multilevel"/>
    <w:tmpl w:val="B9FEC9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-93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-21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cs="Times New Roman"/>
        <w:sz w:val="20"/>
      </w:rPr>
    </w:lvl>
    <w:lvl w:ilvl="4">
      <w:start w:val="1"/>
      <w:numFmt w:val="lowerLetter"/>
      <w:lvlText w:val="%5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  <w:rPr>
        <w:rFonts w:cs="Times New Roman"/>
        <w:sz w:val="20"/>
      </w:rPr>
    </w:lvl>
    <w:lvl w:ilvl="7">
      <w:start w:val="1"/>
      <w:numFmt w:val="lowerLetter"/>
      <w:lvlText w:val="%8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102"/>
        </w:tabs>
        <w:ind w:left="4102" w:hanging="180"/>
      </w:pPr>
      <w:rPr>
        <w:rFonts w:cs="Times New Roman"/>
      </w:rPr>
    </w:lvl>
  </w:abstractNum>
  <w:abstractNum w:abstractNumId="100" w15:restartNumberingAfterBreak="0">
    <w:nsid w:val="5F2A0F3D"/>
    <w:multiLevelType w:val="hybridMultilevel"/>
    <w:tmpl w:val="A85A1492"/>
    <w:lvl w:ilvl="0" w:tplc="D0DAF44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08516A0"/>
    <w:multiLevelType w:val="hybridMultilevel"/>
    <w:tmpl w:val="22EAC3FC"/>
    <w:lvl w:ilvl="0" w:tplc="566028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17C11D3"/>
    <w:multiLevelType w:val="multilevel"/>
    <w:tmpl w:val="E8824B6C"/>
    <w:styleLink w:val="WWNum3"/>
    <w:lvl w:ilvl="0">
      <w:start w:val="2"/>
      <w:numFmt w:val="decimal"/>
      <w:lvlText w:val="%1."/>
      <w:lvlJc w:val="left"/>
      <w:pPr>
        <w:ind w:left="357" w:hanging="357"/>
      </w:pPr>
      <w:rPr>
        <w:rFonts w:cs="Times New Roman"/>
        <w:b/>
        <w:i w:val="0"/>
        <w:color w:val="000000"/>
        <w:sz w:val="20"/>
      </w:rPr>
    </w:lvl>
    <w:lvl w:ilvl="1">
      <w:start w:val="3"/>
      <w:numFmt w:val="decimal"/>
      <w:lvlText w:val="%2."/>
      <w:lvlJc w:val="left"/>
      <w:pPr>
        <w:ind w:left="340" w:hanging="340"/>
      </w:pPr>
      <w:rPr>
        <w:rFonts w:cs="Times New Roman"/>
        <w:b/>
        <w:i w:val="0"/>
      </w:rPr>
    </w:lvl>
    <w:lvl w:ilvl="2">
      <w:start w:val="3"/>
      <w:numFmt w:val="lowerLetter"/>
      <w:lvlText w:val="%1.%2.%3)"/>
      <w:lvlJc w:val="left"/>
      <w:pPr>
        <w:ind w:left="786" w:hanging="360"/>
      </w:pPr>
      <w:rPr>
        <w:rFonts w:cs="Colonna MT"/>
        <w:b w:val="0"/>
        <w:i w:val="0"/>
        <w:sz w:val="20"/>
      </w:rPr>
    </w:lvl>
    <w:lvl w:ilvl="3">
      <w:start w:val="1"/>
      <w:numFmt w:val="lowerLetter"/>
      <w:lvlText w:val="%1.%2.%3.%4)"/>
      <w:lvlJc w:val="left"/>
      <w:pPr>
        <w:ind w:left="2520" w:firstLine="0"/>
      </w:pPr>
      <w:rPr>
        <w:rFonts w:cs="Times New Roman"/>
        <w:b w:val="0"/>
        <w:i w:val="0"/>
        <w:sz w:val="20"/>
        <w:szCs w:val="20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20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rFonts w:cs="Times New Roman"/>
      </w:rPr>
    </w:lvl>
  </w:abstractNum>
  <w:abstractNum w:abstractNumId="103" w15:restartNumberingAfterBreak="0">
    <w:nsid w:val="620949EE"/>
    <w:multiLevelType w:val="hybridMultilevel"/>
    <w:tmpl w:val="CD90AEE6"/>
    <w:lvl w:ilvl="0" w:tplc="2534B6A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58D1F86"/>
    <w:multiLevelType w:val="hybridMultilevel"/>
    <w:tmpl w:val="4386D46C"/>
    <w:lvl w:ilvl="0" w:tplc="A232E3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6028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6B2A9CC">
      <w:start w:val="4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  <w:sz w:val="24"/>
        <w:szCs w:val="24"/>
        <w:vertAlign w:val="superscript"/>
      </w:rPr>
    </w:lvl>
    <w:lvl w:ilvl="3" w:tplc="BB2C36FC">
      <w:start w:val="1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2B9200C4">
      <w:start w:val="1"/>
      <w:numFmt w:val="lowerRoman"/>
      <w:lvlText w:val="%6."/>
      <w:lvlJc w:val="right"/>
      <w:pPr>
        <w:ind w:left="180" w:hanging="180"/>
      </w:pPr>
      <w:rPr>
        <w:b w:val="0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FF347A"/>
    <w:multiLevelType w:val="hybridMultilevel"/>
    <w:tmpl w:val="C68C6A24"/>
    <w:name w:val="WW8Num3222222222222332"/>
    <w:lvl w:ilvl="0" w:tplc="913C28F2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66C444B6"/>
    <w:multiLevelType w:val="hybridMultilevel"/>
    <w:tmpl w:val="861C7B72"/>
    <w:lvl w:ilvl="0" w:tplc="8208DC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2C59E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7480E25"/>
    <w:multiLevelType w:val="hybridMultilevel"/>
    <w:tmpl w:val="3B0A58D6"/>
    <w:name w:val="WW8Num34"/>
    <w:lvl w:ilvl="0" w:tplc="7BC84D9E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3446EA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CDEFDB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648B49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2AA5BD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04C5D9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2EC7E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6EF8D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2DC6A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68ED1C82"/>
    <w:multiLevelType w:val="hybridMultilevel"/>
    <w:tmpl w:val="AEBE2D72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9" w15:restartNumberingAfterBreak="0">
    <w:nsid w:val="68FA14FB"/>
    <w:multiLevelType w:val="hybridMultilevel"/>
    <w:tmpl w:val="45680C86"/>
    <w:lvl w:ilvl="0" w:tplc="C980E4D8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CEC775C"/>
    <w:multiLevelType w:val="hybridMultilevel"/>
    <w:tmpl w:val="A8D20A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DE77577"/>
    <w:multiLevelType w:val="hybridMultilevel"/>
    <w:tmpl w:val="63F06438"/>
    <w:name w:val="WW8Num32"/>
    <w:lvl w:ilvl="0" w:tplc="8DBC0C0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EB9049C"/>
    <w:multiLevelType w:val="multilevel"/>
    <w:tmpl w:val="A294AD4C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64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6F1701E6"/>
    <w:multiLevelType w:val="hybridMultilevel"/>
    <w:tmpl w:val="4030E54A"/>
    <w:name w:val="WW8Num322222222222233"/>
    <w:lvl w:ilvl="0" w:tplc="46F6E20A">
      <w:start w:val="2"/>
      <w:numFmt w:val="upperRoman"/>
      <w:pStyle w:val="Nagwek1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6F9F6E2A"/>
    <w:multiLevelType w:val="hybridMultilevel"/>
    <w:tmpl w:val="07104F08"/>
    <w:lvl w:ilvl="0" w:tplc="67AA81FA">
      <w:start w:val="1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07C1AE9"/>
    <w:multiLevelType w:val="hybridMultilevel"/>
    <w:tmpl w:val="2F901D6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7238100D"/>
    <w:multiLevelType w:val="hybridMultilevel"/>
    <w:tmpl w:val="5B58AE0C"/>
    <w:name w:val="WW8Num7622"/>
    <w:lvl w:ilvl="0" w:tplc="00000007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9B49AC4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DC669C">
      <w:start w:val="20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3097A56"/>
    <w:multiLevelType w:val="hybridMultilevel"/>
    <w:tmpl w:val="81BED520"/>
    <w:name w:val="WW8Num92"/>
    <w:lvl w:ilvl="0" w:tplc="D3227C6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74EC5F60"/>
    <w:multiLevelType w:val="hybridMultilevel"/>
    <w:tmpl w:val="E244E6EE"/>
    <w:lvl w:ilvl="0" w:tplc="D8D646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55F1E7B"/>
    <w:multiLevelType w:val="hybridMultilevel"/>
    <w:tmpl w:val="08004C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7599345F"/>
    <w:multiLevelType w:val="hybridMultilevel"/>
    <w:tmpl w:val="CAA811D4"/>
    <w:lvl w:ilvl="0" w:tplc="DB201ABA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9143E75"/>
    <w:multiLevelType w:val="multilevel"/>
    <w:tmpl w:val="4D6CA9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eastAsia="Times New Roman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 w15:restartNumberingAfterBreak="0">
    <w:nsid w:val="79864ECD"/>
    <w:multiLevelType w:val="multilevel"/>
    <w:tmpl w:val="004467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3" w15:restartNumberingAfterBreak="0">
    <w:nsid w:val="7A457017"/>
    <w:multiLevelType w:val="hybridMultilevel"/>
    <w:tmpl w:val="C360C294"/>
    <w:lvl w:ilvl="0" w:tplc="0415001B">
      <w:start w:val="1"/>
      <w:numFmt w:val="low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7AD34C9F"/>
    <w:multiLevelType w:val="hybridMultilevel"/>
    <w:tmpl w:val="FA3EDD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BF41741"/>
    <w:multiLevelType w:val="hybridMultilevel"/>
    <w:tmpl w:val="EF98481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C2D1063"/>
    <w:multiLevelType w:val="hybridMultilevel"/>
    <w:tmpl w:val="C9A2D2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E3E54AA"/>
    <w:multiLevelType w:val="multilevel"/>
    <w:tmpl w:val="A294AD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7F8554E5"/>
    <w:multiLevelType w:val="multilevel"/>
    <w:tmpl w:val="3FB8F0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13"/>
  </w:num>
  <w:num w:numId="2">
    <w:abstractNumId w:val="73"/>
  </w:num>
  <w:num w:numId="3">
    <w:abstractNumId w:val="57"/>
  </w:num>
  <w:num w:numId="4">
    <w:abstractNumId w:val="50"/>
  </w:num>
  <w:num w:numId="5">
    <w:abstractNumId w:val="103"/>
  </w:num>
  <w:num w:numId="6">
    <w:abstractNumId w:val="32"/>
  </w:num>
  <w:num w:numId="7">
    <w:abstractNumId w:val="94"/>
  </w:num>
  <w:num w:numId="8">
    <w:abstractNumId w:val="86"/>
  </w:num>
  <w:num w:numId="9">
    <w:abstractNumId w:val="48"/>
  </w:num>
  <w:num w:numId="10">
    <w:abstractNumId w:val="52"/>
  </w:num>
  <w:num w:numId="11">
    <w:abstractNumId w:val="84"/>
  </w:num>
  <w:num w:numId="12">
    <w:abstractNumId w:val="110"/>
  </w:num>
  <w:num w:numId="13">
    <w:abstractNumId w:val="119"/>
  </w:num>
  <w:num w:numId="14">
    <w:abstractNumId w:val="76"/>
  </w:num>
  <w:num w:numId="15">
    <w:abstractNumId w:val="101"/>
  </w:num>
  <w:num w:numId="16">
    <w:abstractNumId w:val="55"/>
  </w:num>
  <w:num w:numId="17">
    <w:abstractNumId w:val="96"/>
  </w:num>
  <w:num w:numId="18">
    <w:abstractNumId w:val="122"/>
  </w:num>
  <w:num w:numId="19">
    <w:abstractNumId w:val="62"/>
  </w:num>
  <w:num w:numId="20">
    <w:abstractNumId w:val="82"/>
  </w:num>
  <w:num w:numId="21">
    <w:abstractNumId w:val="38"/>
  </w:num>
  <w:num w:numId="22">
    <w:abstractNumId w:val="104"/>
  </w:num>
  <w:num w:numId="23">
    <w:abstractNumId w:val="33"/>
  </w:num>
  <w:num w:numId="24">
    <w:abstractNumId w:val="66"/>
  </w:num>
  <w:num w:numId="25">
    <w:abstractNumId w:val="49"/>
  </w:num>
  <w:num w:numId="26">
    <w:abstractNumId w:val="46"/>
  </w:num>
  <w:num w:numId="27">
    <w:abstractNumId w:val="102"/>
  </w:num>
  <w:num w:numId="28">
    <w:abstractNumId w:val="39"/>
  </w:num>
  <w:num w:numId="29">
    <w:abstractNumId w:val="5"/>
    <w:lvlOverride w:ilvl="0">
      <w:startOverride w:val="1"/>
    </w:lvlOverride>
  </w:num>
  <w:num w:numId="30">
    <w:abstractNumId w:val="98"/>
  </w:num>
  <w:num w:numId="31">
    <w:abstractNumId w:val="126"/>
  </w:num>
  <w:num w:numId="32">
    <w:abstractNumId w:val="40"/>
  </w:num>
  <w:num w:numId="33">
    <w:abstractNumId w:val="120"/>
  </w:num>
  <w:num w:numId="34">
    <w:abstractNumId w:val="51"/>
  </w:num>
  <w:num w:numId="35">
    <w:abstractNumId w:val="88"/>
  </w:num>
  <w:num w:numId="36">
    <w:abstractNumId w:val="30"/>
  </w:num>
  <w:num w:numId="37">
    <w:abstractNumId w:val="108"/>
  </w:num>
  <w:num w:numId="38">
    <w:abstractNumId w:val="54"/>
  </w:num>
  <w:num w:numId="39">
    <w:abstractNumId w:val="44"/>
  </w:num>
  <w:num w:numId="40">
    <w:abstractNumId w:val="44"/>
    <w:lvlOverride w:ilvl="0">
      <w:startOverride w:val="1"/>
    </w:lvlOverride>
  </w:num>
  <w:num w:numId="41">
    <w:abstractNumId w:val="121"/>
  </w:num>
  <w:num w:numId="42">
    <w:abstractNumId w:val="79"/>
  </w:num>
  <w:num w:numId="43">
    <w:abstractNumId w:val="45"/>
  </w:num>
  <w:num w:numId="44">
    <w:abstractNumId w:val="127"/>
  </w:num>
  <w:num w:numId="45">
    <w:abstractNumId w:val="99"/>
  </w:num>
  <w:num w:numId="46">
    <w:abstractNumId w:val="31"/>
  </w:num>
  <w:num w:numId="47">
    <w:abstractNumId w:val="128"/>
  </w:num>
  <w:num w:numId="48">
    <w:abstractNumId w:val="83"/>
  </w:num>
  <w:num w:numId="49">
    <w:abstractNumId w:val="60"/>
  </w:num>
  <w:num w:numId="50">
    <w:abstractNumId w:val="100"/>
  </w:num>
  <w:num w:numId="51">
    <w:abstractNumId w:val="115"/>
  </w:num>
  <w:num w:numId="52">
    <w:abstractNumId w:val="112"/>
  </w:num>
  <w:num w:numId="53">
    <w:abstractNumId w:val="70"/>
  </w:num>
  <w:num w:numId="54">
    <w:abstractNumId w:val="56"/>
  </w:num>
  <w:num w:numId="55">
    <w:abstractNumId w:val="123"/>
  </w:num>
  <w:num w:numId="56">
    <w:abstractNumId w:val="118"/>
  </w:num>
  <w:num w:numId="57">
    <w:abstractNumId w:val="77"/>
  </w:num>
  <w:num w:numId="58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8"/>
  </w:num>
  <w:num w:numId="61">
    <w:abstractNumId w:val="106"/>
  </w:num>
  <w:num w:numId="62">
    <w:abstractNumId w:val="80"/>
  </w:num>
  <w:num w:numId="63">
    <w:abstractNumId w:val="81"/>
  </w:num>
  <w:num w:numId="64">
    <w:abstractNumId w:val="59"/>
  </w:num>
  <w:num w:numId="65">
    <w:abstractNumId w:val="4"/>
  </w:num>
  <w:num w:numId="66">
    <w:abstractNumId w:val="42"/>
  </w:num>
  <w:num w:numId="67">
    <w:abstractNumId w:val="47"/>
  </w:num>
  <w:num w:numId="68">
    <w:abstractNumId w:val="29"/>
  </w:num>
  <w:num w:numId="69">
    <w:abstractNumId w:val="43"/>
  </w:num>
  <w:num w:numId="70">
    <w:abstractNumId w:val="72"/>
  </w:num>
  <w:num w:numId="71">
    <w:abstractNumId w:val="75"/>
  </w:num>
  <w:num w:numId="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3"/>
  </w:num>
  <w:num w:numId="74">
    <w:abstractNumId w:val="53"/>
  </w:num>
  <w:num w:numId="75">
    <w:abstractNumId w:val="74"/>
  </w:num>
  <w:num w:numId="76">
    <w:abstractNumId w:val="65"/>
  </w:num>
  <w:num w:numId="77">
    <w:abstractNumId w:val="91"/>
  </w:num>
  <w:num w:numId="78">
    <w:abstractNumId w:val="61"/>
  </w:num>
  <w:num w:numId="79">
    <w:abstractNumId w:val="78"/>
  </w:num>
  <w:num w:numId="80">
    <w:abstractNumId w:val="63"/>
  </w:num>
  <w:num w:numId="81">
    <w:abstractNumId w:val="125"/>
  </w:num>
  <w:num w:numId="82">
    <w:abstractNumId w:val="109"/>
  </w:num>
  <w:num w:numId="83">
    <w:abstractNumId w:val="69"/>
  </w:num>
  <w:num w:numId="84">
    <w:abstractNumId w:val="35"/>
  </w:num>
  <w:num w:numId="85">
    <w:abstractNumId w:val="11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l-PL" w:vendorID="12" w:dllVersion="512" w:checkStyle="1"/>
  <w:activeWritingStyle w:appName="MSWord" w:lang="de-DE" w:vendorID="9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7A"/>
    <w:rsid w:val="000000C7"/>
    <w:rsid w:val="00001A90"/>
    <w:rsid w:val="00002806"/>
    <w:rsid w:val="00002EA9"/>
    <w:rsid w:val="00003A9E"/>
    <w:rsid w:val="00004D53"/>
    <w:rsid w:val="00004E14"/>
    <w:rsid w:val="0000575E"/>
    <w:rsid w:val="0000582F"/>
    <w:rsid w:val="00006AD6"/>
    <w:rsid w:val="00006E55"/>
    <w:rsid w:val="00006FBC"/>
    <w:rsid w:val="00007E7A"/>
    <w:rsid w:val="00010530"/>
    <w:rsid w:val="00011311"/>
    <w:rsid w:val="00013360"/>
    <w:rsid w:val="000142FA"/>
    <w:rsid w:val="000147FB"/>
    <w:rsid w:val="00014A07"/>
    <w:rsid w:val="0001500F"/>
    <w:rsid w:val="000151B0"/>
    <w:rsid w:val="00015E3D"/>
    <w:rsid w:val="00017A9A"/>
    <w:rsid w:val="0002014E"/>
    <w:rsid w:val="000203DF"/>
    <w:rsid w:val="00020940"/>
    <w:rsid w:val="00020B1C"/>
    <w:rsid w:val="00021D4A"/>
    <w:rsid w:val="00021D8A"/>
    <w:rsid w:val="000232E0"/>
    <w:rsid w:val="00023A0C"/>
    <w:rsid w:val="00024137"/>
    <w:rsid w:val="0002422A"/>
    <w:rsid w:val="000242C8"/>
    <w:rsid w:val="00024C4F"/>
    <w:rsid w:val="00024E12"/>
    <w:rsid w:val="0002539F"/>
    <w:rsid w:val="00025D10"/>
    <w:rsid w:val="000262A4"/>
    <w:rsid w:val="0002788C"/>
    <w:rsid w:val="000305B0"/>
    <w:rsid w:val="00030DAE"/>
    <w:rsid w:val="00031618"/>
    <w:rsid w:val="00031C16"/>
    <w:rsid w:val="00032E97"/>
    <w:rsid w:val="000336AE"/>
    <w:rsid w:val="000339CD"/>
    <w:rsid w:val="00033CD9"/>
    <w:rsid w:val="00034AAB"/>
    <w:rsid w:val="00034BBB"/>
    <w:rsid w:val="000353E8"/>
    <w:rsid w:val="000357C5"/>
    <w:rsid w:val="00035FA7"/>
    <w:rsid w:val="00036110"/>
    <w:rsid w:val="00036479"/>
    <w:rsid w:val="00037FCA"/>
    <w:rsid w:val="0004090C"/>
    <w:rsid w:val="0004179F"/>
    <w:rsid w:val="00041A34"/>
    <w:rsid w:val="00041DC7"/>
    <w:rsid w:val="00041F70"/>
    <w:rsid w:val="00043ED2"/>
    <w:rsid w:val="000444B7"/>
    <w:rsid w:val="000450CD"/>
    <w:rsid w:val="00045147"/>
    <w:rsid w:val="00045712"/>
    <w:rsid w:val="00045BDA"/>
    <w:rsid w:val="00046019"/>
    <w:rsid w:val="000467D6"/>
    <w:rsid w:val="0004738D"/>
    <w:rsid w:val="00047E6A"/>
    <w:rsid w:val="00050CF5"/>
    <w:rsid w:val="0005196C"/>
    <w:rsid w:val="00051F69"/>
    <w:rsid w:val="000536EF"/>
    <w:rsid w:val="00053DCC"/>
    <w:rsid w:val="00057C5B"/>
    <w:rsid w:val="00057D52"/>
    <w:rsid w:val="000604CC"/>
    <w:rsid w:val="000609BD"/>
    <w:rsid w:val="00061359"/>
    <w:rsid w:val="00061674"/>
    <w:rsid w:val="000617F2"/>
    <w:rsid w:val="00061969"/>
    <w:rsid w:val="0006198D"/>
    <w:rsid w:val="00063680"/>
    <w:rsid w:val="0006489D"/>
    <w:rsid w:val="000655CC"/>
    <w:rsid w:val="00066984"/>
    <w:rsid w:val="000678B7"/>
    <w:rsid w:val="00067A1C"/>
    <w:rsid w:val="0007024B"/>
    <w:rsid w:val="000703FA"/>
    <w:rsid w:val="000708D5"/>
    <w:rsid w:val="00072EFD"/>
    <w:rsid w:val="0007331A"/>
    <w:rsid w:val="000735A0"/>
    <w:rsid w:val="00073D92"/>
    <w:rsid w:val="000744A2"/>
    <w:rsid w:val="0007472F"/>
    <w:rsid w:val="00074733"/>
    <w:rsid w:val="00075507"/>
    <w:rsid w:val="000757E0"/>
    <w:rsid w:val="0007683E"/>
    <w:rsid w:val="0007737A"/>
    <w:rsid w:val="000776C7"/>
    <w:rsid w:val="0008110E"/>
    <w:rsid w:val="00082E9D"/>
    <w:rsid w:val="00083513"/>
    <w:rsid w:val="0008409E"/>
    <w:rsid w:val="000859B8"/>
    <w:rsid w:val="00085E25"/>
    <w:rsid w:val="0008640F"/>
    <w:rsid w:val="000865FF"/>
    <w:rsid w:val="00086D71"/>
    <w:rsid w:val="00090568"/>
    <w:rsid w:val="00090D3A"/>
    <w:rsid w:val="00091E4B"/>
    <w:rsid w:val="00092A52"/>
    <w:rsid w:val="0009392D"/>
    <w:rsid w:val="00094983"/>
    <w:rsid w:val="00094A88"/>
    <w:rsid w:val="0009615D"/>
    <w:rsid w:val="0009643C"/>
    <w:rsid w:val="0009708D"/>
    <w:rsid w:val="000A01DE"/>
    <w:rsid w:val="000A040C"/>
    <w:rsid w:val="000A05D5"/>
    <w:rsid w:val="000A11E1"/>
    <w:rsid w:val="000A137D"/>
    <w:rsid w:val="000A19E0"/>
    <w:rsid w:val="000A3208"/>
    <w:rsid w:val="000A357D"/>
    <w:rsid w:val="000A3909"/>
    <w:rsid w:val="000A3CC4"/>
    <w:rsid w:val="000A3F56"/>
    <w:rsid w:val="000A482B"/>
    <w:rsid w:val="000A55B2"/>
    <w:rsid w:val="000A5EF6"/>
    <w:rsid w:val="000A6995"/>
    <w:rsid w:val="000B0044"/>
    <w:rsid w:val="000B0489"/>
    <w:rsid w:val="000B150B"/>
    <w:rsid w:val="000B1A52"/>
    <w:rsid w:val="000B1F81"/>
    <w:rsid w:val="000B2E43"/>
    <w:rsid w:val="000B416D"/>
    <w:rsid w:val="000B4C1E"/>
    <w:rsid w:val="000B5AF1"/>
    <w:rsid w:val="000B7665"/>
    <w:rsid w:val="000B7DAF"/>
    <w:rsid w:val="000B7F6A"/>
    <w:rsid w:val="000C054B"/>
    <w:rsid w:val="000C0585"/>
    <w:rsid w:val="000C0599"/>
    <w:rsid w:val="000C154A"/>
    <w:rsid w:val="000C2C3F"/>
    <w:rsid w:val="000C2FFD"/>
    <w:rsid w:val="000C378E"/>
    <w:rsid w:val="000C428C"/>
    <w:rsid w:val="000C5718"/>
    <w:rsid w:val="000C5C92"/>
    <w:rsid w:val="000C67DF"/>
    <w:rsid w:val="000C73F9"/>
    <w:rsid w:val="000C7701"/>
    <w:rsid w:val="000C77EB"/>
    <w:rsid w:val="000C79C8"/>
    <w:rsid w:val="000D013E"/>
    <w:rsid w:val="000D01D3"/>
    <w:rsid w:val="000D086D"/>
    <w:rsid w:val="000D0B86"/>
    <w:rsid w:val="000D274F"/>
    <w:rsid w:val="000D2A33"/>
    <w:rsid w:val="000D354D"/>
    <w:rsid w:val="000D4008"/>
    <w:rsid w:val="000D6B56"/>
    <w:rsid w:val="000E0348"/>
    <w:rsid w:val="000E09B4"/>
    <w:rsid w:val="000E0D5D"/>
    <w:rsid w:val="000E1457"/>
    <w:rsid w:val="000E428A"/>
    <w:rsid w:val="000E471A"/>
    <w:rsid w:val="000E4986"/>
    <w:rsid w:val="000E5373"/>
    <w:rsid w:val="000E5AFA"/>
    <w:rsid w:val="000E5D43"/>
    <w:rsid w:val="000E6066"/>
    <w:rsid w:val="000E7EDE"/>
    <w:rsid w:val="000F0578"/>
    <w:rsid w:val="000F0C42"/>
    <w:rsid w:val="000F2F05"/>
    <w:rsid w:val="000F3B7B"/>
    <w:rsid w:val="000F3B87"/>
    <w:rsid w:val="000F4FE4"/>
    <w:rsid w:val="000F531B"/>
    <w:rsid w:val="000F5334"/>
    <w:rsid w:val="000F5A27"/>
    <w:rsid w:val="000F6317"/>
    <w:rsid w:val="00100EA0"/>
    <w:rsid w:val="001016D9"/>
    <w:rsid w:val="00102744"/>
    <w:rsid w:val="00102E70"/>
    <w:rsid w:val="001039F5"/>
    <w:rsid w:val="00106AD5"/>
    <w:rsid w:val="0011036D"/>
    <w:rsid w:val="00110C42"/>
    <w:rsid w:val="00111030"/>
    <w:rsid w:val="001125E3"/>
    <w:rsid w:val="00113641"/>
    <w:rsid w:val="00113E04"/>
    <w:rsid w:val="00113ECC"/>
    <w:rsid w:val="001142B7"/>
    <w:rsid w:val="0011487D"/>
    <w:rsid w:val="00114967"/>
    <w:rsid w:val="00114EED"/>
    <w:rsid w:val="001158EC"/>
    <w:rsid w:val="001159FA"/>
    <w:rsid w:val="00116993"/>
    <w:rsid w:val="00117860"/>
    <w:rsid w:val="001178E2"/>
    <w:rsid w:val="00117B98"/>
    <w:rsid w:val="0012025D"/>
    <w:rsid w:val="00120DAD"/>
    <w:rsid w:val="00120F71"/>
    <w:rsid w:val="00123902"/>
    <w:rsid w:val="0012587E"/>
    <w:rsid w:val="00126491"/>
    <w:rsid w:val="00126E41"/>
    <w:rsid w:val="001272ED"/>
    <w:rsid w:val="0013015B"/>
    <w:rsid w:val="00130480"/>
    <w:rsid w:val="001308EB"/>
    <w:rsid w:val="00130D89"/>
    <w:rsid w:val="00133704"/>
    <w:rsid w:val="00133A46"/>
    <w:rsid w:val="00134963"/>
    <w:rsid w:val="0013617F"/>
    <w:rsid w:val="001371AE"/>
    <w:rsid w:val="001428B4"/>
    <w:rsid w:val="00142AEE"/>
    <w:rsid w:val="0014367B"/>
    <w:rsid w:val="00143D47"/>
    <w:rsid w:val="00144E4D"/>
    <w:rsid w:val="00144F97"/>
    <w:rsid w:val="001452C7"/>
    <w:rsid w:val="001458DA"/>
    <w:rsid w:val="00145B01"/>
    <w:rsid w:val="00147CED"/>
    <w:rsid w:val="00150310"/>
    <w:rsid w:val="00150705"/>
    <w:rsid w:val="00150C39"/>
    <w:rsid w:val="00151762"/>
    <w:rsid w:val="001517C3"/>
    <w:rsid w:val="00151BC0"/>
    <w:rsid w:val="00152840"/>
    <w:rsid w:val="00154715"/>
    <w:rsid w:val="0015513C"/>
    <w:rsid w:val="00155DFF"/>
    <w:rsid w:val="00155E53"/>
    <w:rsid w:val="00155F5B"/>
    <w:rsid w:val="00156092"/>
    <w:rsid w:val="001561E5"/>
    <w:rsid w:val="001562AE"/>
    <w:rsid w:val="001574E1"/>
    <w:rsid w:val="00157931"/>
    <w:rsid w:val="00157B84"/>
    <w:rsid w:val="001605C0"/>
    <w:rsid w:val="001609DD"/>
    <w:rsid w:val="00160E93"/>
    <w:rsid w:val="001614E5"/>
    <w:rsid w:val="001617AA"/>
    <w:rsid w:val="0016192B"/>
    <w:rsid w:val="00162D44"/>
    <w:rsid w:val="00162F0F"/>
    <w:rsid w:val="001635D3"/>
    <w:rsid w:val="001641E3"/>
    <w:rsid w:val="00165B28"/>
    <w:rsid w:val="00165BB4"/>
    <w:rsid w:val="00166315"/>
    <w:rsid w:val="00166D3B"/>
    <w:rsid w:val="00166FA2"/>
    <w:rsid w:val="00170089"/>
    <w:rsid w:val="00170246"/>
    <w:rsid w:val="00171C56"/>
    <w:rsid w:val="00172030"/>
    <w:rsid w:val="0017234B"/>
    <w:rsid w:val="00172C4F"/>
    <w:rsid w:val="00172DF3"/>
    <w:rsid w:val="00173D1A"/>
    <w:rsid w:val="0017417E"/>
    <w:rsid w:val="00174B4B"/>
    <w:rsid w:val="00175823"/>
    <w:rsid w:val="0018098F"/>
    <w:rsid w:val="00180BBF"/>
    <w:rsid w:val="001813F8"/>
    <w:rsid w:val="00181A61"/>
    <w:rsid w:val="001833A3"/>
    <w:rsid w:val="0018378D"/>
    <w:rsid w:val="00183E71"/>
    <w:rsid w:val="00183F6F"/>
    <w:rsid w:val="0018480D"/>
    <w:rsid w:val="00184D9A"/>
    <w:rsid w:val="00185E75"/>
    <w:rsid w:val="001866AA"/>
    <w:rsid w:val="001875C7"/>
    <w:rsid w:val="00187AD7"/>
    <w:rsid w:val="00190B2E"/>
    <w:rsid w:val="00190F83"/>
    <w:rsid w:val="00191E31"/>
    <w:rsid w:val="001936C9"/>
    <w:rsid w:val="00194333"/>
    <w:rsid w:val="00194464"/>
    <w:rsid w:val="001952DE"/>
    <w:rsid w:val="00195379"/>
    <w:rsid w:val="0019710D"/>
    <w:rsid w:val="00197444"/>
    <w:rsid w:val="001A1233"/>
    <w:rsid w:val="001A27E8"/>
    <w:rsid w:val="001A2930"/>
    <w:rsid w:val="001A33F3"/>
    <w:rsid w:val="001A371A"/>
    <w:rsid w:val="001A3C85"/>
    <w:rsid w:val="001A64EF"/>
    <w:rsid w:val="001A7733"/>
    <w:rsid w:val="001A7D87"/>
    <w:rsid w:val="001B0401"/>
    <w:rsid w:val="001B0BD2"/>
    <w:rsid w:val="001B0CEE"/>
    <w:rsid w:val="001B0DB0"/>
    <w:rsid w:val="001B1459"/>
    <w:rsid w:val="001B25F1"/>
    <w:rsid w:val="001B5A44"/>
    <w:rsid w:val="001B6759"/>
    <w:rsid w:val="001C060D"/>
    <w:rsid w:val="001C2A30"/>
    <w:rsid w:val="001C2BCE"/>
    <w:rsid w:val="001C36A6"/>
    <w:rsid w:val="001C51AC"/>
    <w:rsid w:val="001C55F8"/>
    <w:rsid w:val="001C5A2D"/>
    <w:rsid w:val="001C5AD9"/>
    <w:rsid w:val="001C5EF1"/>
    <w:rsid w:val="001C5F01"/>
    <w:rsid w:val="001C7526"/>
    <w:rsid w:val="001C7804"/>
    <w:rsid w:val="001C7C40"/>
    <w:rsid w:val="001D0077"/>
    <w:rsid w:val="001D02B5"/>
    <w:rsid w:val="001D08DE"/>
    <w:rsid w:val="001D0929"/>
    <w:rsid w:val="001D0B65"/>
    <w:rsid w:val="001D0CC3"/>
    <w:rsid w:val="001D1BCA"/>
    <w:rsid w:val="001D28A0"/>
    <w:rsid w:val="001D37F0"/>
    <w:rsid w:val="001D3EFE"/>
    <w:rsid w:val="001D3FD2"/>
    <w:rsid w:val="001D4177"/>
    <w:rsid w:val="001D562F"/>
    <w:rsid w:val="001D5B62"/>
    <w:rsid w:val="001D5D75"/>
    <w:rsid w:val="001D62D2"/>
    <w:rsid w:val="001D6370"/>
    <w:rsid w:val="001E004B"/>
    <w:rsid w:val="001E00BA"/>
    <w:rsid w:val="001E10F5"/>
    <w:rsid w:val="001E17A5"/>
    <w:rsid w:val="001E1AA5"/>
    <w:rsid w:val="001E21D8"/>
    <w:rsid w:val="001E289B"/>
    <w:rsid w:val="001E2BAB"/>
    <w:rsid w:val="001E3BF5"/>
    <w:rsid w:val="001E564A"/>
    <w:rsid w:val="001E784B"/>
    <w:rsid w:val="001E7F9A"/>
    <w:rsid w:val="001F1809"/>
    <w:rsid w:val="001F1D67"/>
    <w:rsid w:val="001F226A"/>
    <w:rsid w:val="001F27CC"/>
    <w:rsid w:val="001F3B4F"/>
    <w:rsid w:val="001F422A"/>
    <w:rsid w:val="001F59DB"/>
    <w:rsid w:val="001F614E"/>
    <w:rsid w:val="001F7355"/>
    <w:rsid w:val="0020066A"/>
    <w:rsid w:val="00202A5F"/>
    <w:rsid w:val="00203E3F"/>
    <w:rsid w:val="0020411B"/>
    <w:rsid w:val="00204A2E"/>
    <w:rsid w:val="00204DC0"/>
    <w:rsid w:val="00206635"/>
    <w:rsid w:val="00207167"/>
    <w:rsid w:val="002075F3"/>
    <w:rsid w:val="00207DCC"/>
    <w:rsid w:val="00210EA9"/>
    <w:rsid w:val="00211C8E"/>
    <w:rsid w:val="00211C99"/>
    <w:rsid w:val="00212B16"/>
    <w:rsid w:val="002164BF"/>
    <w:rsid w:val="00216951"/>
    <w:rsid w:val="0021754C"/>
    <w:rsid w:val="002176F8"/>
    <w:rsid w:val="00217AD2"/>
    <w:rsid w:val="00217DB7"/>
    <w:rsid w:val="00220041"/>
    <w:rsid w:val="002202DD"/>
    <w:rsid w:val="0022056D"/>
    <w:rsid w:val="00220950"/>
    <w:rsid w:val="00220988"/>
    <w:rsid w:val="00220AA5"/>
    <w:rsid w:val="00220FFD"/>
    <w:rsid w:val="002210A5"/>
    <w:rsid w:val="00222007"/>
    <w:rsid w:val="0022222A"/>
    <w:rsid w:val="00222BA5"/>
    <w:rsid w:val="00223299"/>
    <w:rsid w:val="0022395C"/>
    <w:rsid w:val="00223EA3"/>
    <w:rsid w:val="00224144"/>
    <w:rsid w:val="00224D0C"/>
    <w:rsid w:val="00225393"/>
    <w:rsid w:val="002253E6"/>
    <w:rsid w:val="00227E32"/>
    <w:rsid w:val="002306D7"/>
    <w:rsid w:val="00230B4C"/>
    <w:rsid w:val="0023126A"/>
    <w:rsid w:val="0023156F"/>
    <w:rsid w:val="0023176A"/>
    <w:rsid w:val="00231C24"/>
    <w:rsid w:val="00231FDD"/>
    <w:rsid w:val="0023205B"/>
    <w:rsid w:val="00235333"/>
    <w:rsid w:val="00236044"/>
    <w:rsid w:val="002362B0"/>
    <w:rsid w:val="0024075F"/>
    <w:rsid w:val="00240A51"/>
    <w:rsid w:val="00240F44"/>
    <w:rsid w:val="00241300"/>
    <w:rsid w:val="00241A26"/>
    <w:rsid w:val="00241CEC"/>
    <w:rsid w:val="0024219E"/>
    <w:rsid w:val="002422E6"/>
    <w:rsid w:val="0024372F"/>
    <w:rsid w:val="00244554"/>
    <w:rsid w:val="00244B2E"/>
    <w:rsid w:val="002459E5"/>
    <w:rsid w:val="0024714D"/>
    <w:rsid w:val="0025026A"/>
    <w:rsid w:val="00251520"/>
    <w:rsid w:val="00251A61"/>
    <w:rsid w:val="00252128"/>
    <w:rsid w:val="0025322A"/>
    <w:rsid w:val="002540DE"/>
    <w:rsid w:val="002555E2"/>
    <w:rsid w:val="00256125"/>
    <w:rsid w:val="0025630A"/>
    <w:rsid w:val="002568A3"/>
    <w:rsid w:val="00257A20"/>
    <w:rsid w:val="00260FD1"/>
    <w:rsid w:val="00262CF5"/>
    <w:rsid w:val="00262FB2"/>
    <w:rsid w:val="0026375E"/>
    <w:rsid w:val="00263A29"/>
    <w:rsid w:val="00264D98"/>
    <w:rsid w:val="002657D6"/>
    <w:rsid w:val="002658D8"/>
    <w:rsid w:val="00266BF0"/>
    <w:rsid w:val="00267005"/>
    <w:rsid w:val="00267B06"/>
    <w:rsid w:val="00267D35"/>
    <w:rsid w:val="00270A77"/>
    <w:rsid w:val="002756AE"/>
    <w:rsid w:val="00276327"/>
    <w:rsid w:val="00276AF5"/>
    <w:rsid w:val="00276E21"/>
    <w:rsid w:val="0027779A"/>
    <w:rsid w:val="002806FA"/>
    <w:rsid w:val="00280CFF"/>
    <w:rsid w:val="00281230"/>
    <w:rsid w:val="00282102"/>
    <w:rsid w:val="002822D4"/>
    <w:rsid w:val="00283D55"/>
    <w:rsid w:val="00284076"/>
    <w:rsid w:val="002859E6"/>
    <w:rsid w:val="002869A8"/>
    <w:rsid w:val="002877C3"/>
    <w:rsid w:val="00287D6A"/>
    <w:rsid w:val="00290C04"/>
    <w:rsid w:val="00294522"/>
    <w:rsid w:val="00294D25"/>
    <w:rsid w:val="002965D2"/>
    <w:rsid w:val="00296AC5"/>
    <w:rsid w:val="002971AA"/>
    <w:rsid w:val="002A011F"/>
    <w:rsid w:val="002A01A1"/>
    <w:rsid w:val="002A0369"/>
    <w:rsid w:val="002A0402"/>
    <w:rsid w:val="002A060D"/>
    <w:rsid w:val="002A14F0"/>
    <w:rsid w:val="002A1781"/>
    <w:rsid w:val="002A27AA"/>
    <w:rsid w:val="002A2B2D"/>
    <w:rsid w:val="002A5D55"/>
    <w:rsid w:val="002A5EE1"/>
    <w:rsid w:val="002A6A22"/>
    <w:rsid w:val="002B16F2"/>
    <w:rsid w:val="002B1CED"/>
    <w:rsid w:val="002B1D14"/>
    <w:rsid w:val="002B1F0F"/>
    <w:rsid w:val="002B1F35"/>
    <w:rsid w:val="002B295B"/>
    <w:rsid w:val="002B2A95"/>
    <w:rsid w:val="002B2F95"/>
    <w:rsid w:val="002B3313"/>
    <w:rsid w:val="002B3DDF"/>
    <w:rsid w:val="002B5D82"/>
    <w:rsid w:val="002B673F"/>
    <w:rsid w:val="002C0AA1"/>
    <w:rsid w:val="002C0E9B"/>
    <w:rsid w:val="002C1541"/>
    <w:rsid w:val="002C1E91"/>
    <w:rsid w:val="002C2151"/>
    <w:rsid w:val="002C24E6"/>
    <w:rsid w:val="002C36FE"/>
    <w:rsid w:val="002C4011"/>
    <w:rsid w:val="002C6521"/>
    <w:rsid w:val="002C7189"/>
    <w:rsid w:val="002D013F"/>
    <w:rsid w:val="002D0358"/>
    <w:rsid w:val="002D144E"/>
    <w:rsid w:val="002D1A76"/>
    <w:rsid w:val="002D3ADB"/>
    <w:rsid w:val="002D4D1B"/>
    <w:rsid w:val="002D65B2"/>
    <w:rsid w:val="002D66FD"/>
    <w:rsid w:val="002D671D"/>
    <w:rsid w:val="002D70F6"/>
    <w:rsid w:val="002D7886"/>
    <w:rsid w:val="002D7FD1"/>
    <w:rsid w:val="002E03EE"/>
    <w:rsid w:val="002E12D2"/>
    <w:rsid w:val="002E1E37"/>
    <w:rsid w:val="002E3B69"/>
    <w:rsid w:val="002E3E21"/>
    <w:rsid w:val="002E4EE5"/>
    <w:rsid w:val="002E5C22"/>
    <w:rsid w:val="002E5D4C"/>
    <w:rsid w:val="002E61E4"/>
    <w:rsid w:val="002E7348"/>
    <w:rsid w:val="002F0E75"/>
    <w:rsid w:val="002F39CF"/>
    <w:rsid w:val="002F5758"/>
    <w:rsid w:val="002F727B"/>
    <w:rsid w:val="0030074F"/>
    <w:rsid w:val="00300C0F"/>
    <w:rsid w:val="00300F3F"/>
    <w:rsid w:val="00301E55"/>
    <w:rsid w:val="003021CC"/>
    <w:rsid w:val="00302725"/>
    <w:rsid w:val="00303594"/>
    <w:rsid w:val="00304DB2"/>
    <w:rsid w:val="0030594A"/>
    <w:rsid w:val="00306280"/>
    <w:rsid w:val="00306424"/>
    <w:rsid w:val="003069F8"/>
    <w:rsid w:val="00307622"/>
    <w:rsid w:val="00307723"/>
    <w:rsid w:val="003077C8"/>
    <w:rsid w:val="00307C4C"/>
    <w:rsid w:val="00310FA5"/>
    <w:rsid w:val="00311FF9"/>
    <w:rsid w:val="003122F1"/>
    <w:rsid w:val="00312729"/>
    <w:rsid w:val="00314EAC"/>
    <w:rsid w:val="0031676B"/>
    <w:rsid w:val="00316A12"/>
    <w:rsid w:val="00317C2C"/>
    <w:rsid w:val="0032079C"/>
    <w:rsid w:val="00321F80"/>
    <w:rsid w:val="00323285"/>
    <w:rsid w:val="003236A9"/>
    <w:rsid w:val="00323EED"/>
    <w:rsid w:val="0032423B"/>
    <w:rsid w:val="0032556A"/>
    <w:rsid w:val="00325AD8"/>
    <w:rsid w:val="00326671"/>
    <w:rsid w:val="003274CA"/>
    <w:rsid w:val="00327683"/>
    <w:rsid w:val="00327EB3"/>
    <w:rsid w:val="00330358"/>
    <w:rsid w:val="0033138D"/>
    <w:rsid w:val="00331E65"/>
    <w:rsid w:val="00332B35"/>
    <w:rsid w:val="00333EF0"/>
    <w:rsid w:val="0033408D"/>
    <w:rsid w:val="00334C57"/>
    <w:rsid w:val="003361CE"/>
    <w:rsid w:val="0033662F"/>
    <w:rsid w:val="0033747A"/>
    <w:rsid w:val="00337A5D"/>
    <w:rsid w:val="00340D2A"/>
    <w:rsid w:val="003412E7"/>
    <w:rsid w:val="00341E1C"/>
    <w:rsid w:val="00342232"/>
    <w:rsid w:val="003426FA"/>
    <w:rsid w:val="00342BB3"/>
    <w:rsid w:val="00343719"/>
    <w:rsid w:val="003444C4"/>
    <w:rsid w:val="00344950"/>
    <w:rsid w:val="00344F87"/>
    <w:rsid w:val="00346202"/>
    <w:rsid w:val="003469E2"/>
    <w:rsid w:val="00347845"/>
    <w:rsid w:val="00347E34"/>
    <w:rsid w:val="003514EC"/>
    <w:rsid w:val="003516E2"/>
    <w:rsid w:val="0035177B"/>
    <w:rsid w:val="00351DC2"/>
    <w:rsid w:val="00351EF7"/>
    <w:rsid w:val="0035497B"/>
    <w:rsid w:val="003551FA"/>
    <w:rsid w:val="00356532"/>
    <w:rsid w:val="00356C8F"/>
    <w:rsid w:val="003576D5"/>
    <w:rsid w:val="00360A9E"/>
    <w:rsid w:val="00361424"/>
    <w:rsid w:val="00361DE5"/>
    <w:rsid w:val="00362629"/>
    <w:rsid w:val="003628E1"/>
    <w:rsid w:val="00363C5A"/>
    <w:rsid w:val="00364199"/>
    <w:rsid w:val="00364FE6"/>
    <w:rsid w:val="00365613"/>
    <w:rsid w:val="00366EC7"/>
    <w:rsid w:val="0036745C"/>
    <w:rsid w:val="00367882"/>
    <w:rsid w:val="00370A4A"/>
    <w:rsid w:val="00370D8B"/>
    <w:rsid w:val="0037188B"/>
    <w:rsid w:val="003719B9"/>
    <w:rsid w:val="003723B0"/>
    <w:rsid w:val="003725DB"/>
    <w:rsid w:val="003734D3"/>
    <w:rsid w:val="00373D83"/>
    <w:rsid w:val="00374443"/>
    <w:rsid w:val="003759FB"/>
    <w:rsid w:val="003760E0"/>
    <w:rsid w:val="0037681C"/>
    <w:rsid w:val="00376AAC"/>
    <w:rsid w:val="00377B45"/>
    <w:rsid w:val="0038118F"/>
    <w:rsid w:val="00381A21"/>
    <w:rsid w:val="00382188"/>
    <w:rsid w:val="003821BC"/>
    <w:rsid w:val="00382424"/>
    <w:rsid w:val="00383109"/>
    <w:rsid w:val="003834A4"/>
    <w:rsid w:val="00383960"/>
    <w:rsid w:val="00384326"/>
    <w:rsid w:val="00384584"/>
    <w:rsid w:val="00387F60"/>
    <w:rsid w:val="00390FEA"/>
    <w:rsid w:val="00393EF5"/>
    <w:rsid w:val="003959F9"/>
    <w:rsid w:val="003A0683"/>
    <w:rsid w:val="003A06CE"/>
    <w:rsid w:val="003A1064"/>
    <w:rsid w:val="003A2029"/>
    <w:rsid w:val="003A2234"/>
    <w:rsid w:val="003A233E"/>
    <w:rsid w:val="003A2345"/>
    <w:rsid w:val="003A3220"/>
    <w:rsid w:val="003A3AC5"/>
    <w:rsid w:val="003A51AE"/>
    <w:rsid w:val="003A6666"/>
    <w:rsid w:val="003A6A97"/>
    <w:rsid w:val="003A77A9"/>
    <w:rsid w:val="003B13D9"/>
    <w:rsid w:val="003B1B94"/>
    <w:rsid w:val="003B4545"/>
    <w:rsid w:val="003B4704"/>
    <w:rsid w:val="003B5A71"/>
    <w:rsid w:val="003B7176"/>
    <w:rsid w:val="003C0403"/>
    <w:rsid w:val="003C0D93"/>
    <w:rsid w:val="003C19EC"/>
    <w:rsid w:val="003C3B22"/>
    <w:rsid w:val="003C4A55"/>
    <w:rsid w:val="003C4DE9"/>
    <w:rsid w:val="003C5269"/>
    <w:rsid w:val="003C56D8"/>
    <w:rsid w:val="003C6F31"/>
    <w:rsid w:val="003C7CF7"/>
    <w:rsid w:val="003C7F90"/>
    <w:rsid w:val="003D205F"/>
    <w:rsid w:val="003D382E"/>
    <w:rsid w:val="003D4043"/>
    <w:rsid w:val="003D4EB0"/>
    <w:rsid w:val="003D5AF3"/>
    <w:rsid w:val="003D76DB"/>
    <w:rsid w:val="003E0051"/>
    <w:rsid w:val="003E11F6"/>
    <w:rsid w:val="003E1220"/>
    <w:rsid w:val="003E1BC2"/>
    <w:rsid w:val="003E31EE"/>
    <w:rsid w:val="003E362D"/>
    <w:rsid w:val="003E3708"/>
    <w:rsid w:val="003E4CDC"/>
    <w:rsid w:val="003E4E39"/>
    <w:rsid w:val="003E623C"/>
    <w:rsid w:val="003E681F"/>
    <w:rsid w:val="003E6883"/>
    <w:rsid w:val="003E72DC"/>
    <w:rsid w:val="003E7325"/>
    <w:rsid w:val="003E7B18"/>
    <w:rsid w:val="003F00FE"/>
    <w:rsid w:val="003F031F"/>
    <w:rsid w:val="003F03CC"/>
    <w:rsid w:val="003F0FD5"/>
    <w:rsid w:val="003F241E"/>
    <w:rsid w:val="003F2481"/>
    <w:rsid w:val="003F3289"/>
    <w:rsid w:val="003F3670"/>
    <w:rsid w:val="003F523C"/>
    <w:rsid w:val="003F5281"/>
    <w:rsid w:val="003F5380"/>
    <w:rsid w:val="003F54B6"/>
    <w:rsid w:val="003F5891"/>
    <w:rsid w:val="003F64A4"/>
    <w:rsid w:val="003F64F1"/>
    <w:rsid w:val="003F6BB4"/>
    <w:rsid w:val="003F7E35"/>
    <w:rsid w:val="00400457"/>
    <w:rsid w:val="0040085A"/>
    <w:rsid w:val="00400B28"/>
    <w:rsid w:val="004010BC"/>
    <w:rsid w:val="00401C11"/>
    <w:rsid w:val="00401EC6"/>
    <w:rsid w:val="004020FF"/>
    <w:rsid w:val="0040230F"/>
    <w:rsid w:val="004032E9"/>
    <w:rsid w:val="00404296"/>
    <w:rsid w:val="00404A1A"/>
    <w:rsid w:val="004053CD"/>
    <w:rsid w:val="00405494"/>
    <w:rsid w:val="004068D0"/>
    <w:rsid w:val="00410BFC"/>
    <w:rsid w:val="00411074"/>
    <w:rsid w:val="004128EE"/>
    <w:rsid w:val="00412E75"/>
    <w:rsid w:val="004142AE"/>
    <w:rsid w:val="00414DB0"/>
    <w:rsid w:val="00415478"/>
    <w:rsid w:val="00415C1F"/>
    <w:rsid w:val="00415C5E"/>
    <w:rsid w:val="00416FB3"/>
    <w:rsid w:val="00417153"/>
    <w:rsid w:val="004175AB"/>
    <w:rsid w:val="00417DDC"/>
    <w:rsid w:val="00420C05"/>
    <w:rsid w:val="00421E2F"/>
    <w:rsid w:val="00422495"/>
    <w:rsid w:val="00422C11"/>
    <w:rsid w:val="00423602"/>
    <w:rsid w:val="0042383D"/>
    <w:rsid w:val="00423C80"/>
    <w:rsid w:val="00423EF9"/>
    <w:rsid w:val="0042401A"/>
    <w:rsid w:val="00424554"/>
    <w:rsid w:val="00425A81"/>
    <w:rsid w:val="004260AD"/>
    <w:rsid w:val="00426AAC"/>
    <w:rsid w:val="00426D39"/>
    <w:rsid w:val="0042786A"/>
    <w:rsid w:val="004279E1"/>
    <w:rsid w:val="00427AF9"/>
    <w:rsid w:val="00427E69"/>
    <w:rsid w:val="00430A87"/>
    <w:rsid w:val="00430BA0"/>
    <w:rsid w:val="004319C4"/>
    <w:rsid w:val="00435C82"/>
    <w:rsid w:val="00435DDB"/>
    <w:rsid w:val="00436397"/>
    <w:rsid w:val="004372C4"/>
    <w:rsid w:val="00440547"/>
    <w:rsid w:val="00441699"/>
    <w:rsid w:val="00441B66"/>
    <w:rsid w:val="0044358F"/>
    <w:rsid w:val="00443841"/>
    <w:rsid w:val="00443AA7"/>
    <w:rsid w:val="00445E1C"/>
    <w:rsid w:val="00446712"/>
    <w:rsid w:val="00446886"/>
    <w:rsid w:val="00447CB1"/>
    <w:rsid w:val="00452154"/>
    <w:rsid w:val="00453B09"/>
    <w:rsid w:val="004544E6"/>
    <w:rsid w:val="00454E83"/>
    <w:rsid w:val="00456E31"/>
    <w:rsid w:val="004571C0"/>
    <w:rsid w:val="0045740A"/>
    <w:rsid w:val="00457777"/>
    <w:rsid w:val="00457B77"/>
    <w:rsid w:val="00461F86"/>
    <w:rsid w:val="004625EF"/>
    <w:rsid w:val="00462A11"/>
    <w:rsid w:val="004637ED"/>
    <w:rsid w:val="004643A1"/>
    <w:rsid w:val="00464AE7"/>
    <w:rsid w:val="00465616"/>
    <w:rsid w:val="00465E02"/>
    <w:rsid w:val="00466011"/>
    <w:rsid w:val="00466BFE"/>
    <w:rsid w:val="00467238"/>
    <w:rsid w:val="00467339"/>
    <w:rsid w:val="004674D6"/>
    <w:rsid w:val="00467BE3"/>
    <w:rsid w:val="00470DCD"/>
    <w:rsid w:val="00470E12"/>
    <w:rsid w:val="00471659"/>
    <w:rsid w:val="00472191"/>
    <w:rsid w:val="004721E1"/>
    <w:rsid w:val="00472C1C"/>
    <w:rsid w:val="004741F2"/>
    <w:rsid w:val="00474CA8"/>
    <w:rsid w:val="00475CFD"/>
    <w:rsid w:val="004764AB"/>
    <w:rsid w:val="004766DC"/>
    <w:rsid w:val="00476945"/>
    <w:rsid w:val="00477215"/>
    <w:rsid w:val="00477FCF"/>
    <w:rsid w:val="004803FD"/>
    <w:rsid w:val="00480C83"/>
    <w:rsid w:val="004817B8"/>
    <w:rsid w:val="00483B98"/>
    <w:rsid w:val="004855BF"/>
    <w:rsid w:val="00485855"/>
    <w:rsid w:val="004860F1"/>
    <w:rsid w:val="00487247"/>
    <w:rsid w:val="00487D75"/>
    <w:rsid w:val="0049007B"/>
    <w:rsid w:val="0049017B"/>
    <w:rsid w:val="00490932"/>
    <w:rsid w:val="00490B9F"/>
    <w:rsid w:val="00490E45"/>
    <w:rsid w:val="00491081"/>
    <w:rsid w:val="00492782"/>
    <w:rsid w:val="00492CB8"/>
    <w:rsid w:val="004930DF"/>
    <w:rsid w:val="004932C8"/>
    <w:rsid w:val="0049330B"/>
    <w:rsid w:val="0049358D"/>
    <w:rsid w:val="0049362D"/>
    <w:rsid w:val="004940A5"/>
    <w:rsid w:val="00494165"/>
    <w:rsid w:val="00495F4D"/>
    <w:rsid w:val="004969E8"/>
    <w:rsid w:val="00496B00"/>
    <w:rsid w:val="00497C2D"/>
    <w:rsid w:val="00497D21"/>
    <w:rsid w:val="004A143D"/>
    <w:rsid w:val="004A2BC7"/>
    <w:rsid w:val="004A3ECA"/>
    <w:rsid w:val="004A442C"/>
    <w:rsid w:val="004A46D9"/>
    <w:rsid w:val="004A6B7A"/>
    <w:rsid w:val="004A725E"/>
    <w:rsid w:val="004B0220"/>
    <w:rsid w:val="004B06B4"/>
    <w:rsid w:val="004B12A4"/>
    <w:rsid w:val="004B1B25"/>
    <w:rsid w:val="004B1BB7"/>
    <w:rsid w:val="004B29A4"/>
    <w:rsid w:val="004B2C43"/>
    <w:rsid w:val="004B2E35"/>
    <w:rsid w:val="004B2F15"/>
    <w:rsid w:val="004B34BC"/>
    <w:rsid w:val="004B40BE"/>
    <w:rsid w:val="004B4E20"/>
    <w:rsid w:val="004B533E"/>
    <w:rsid w:val="004B5969"/>
    <w:rsid w:val="004C0635"/>
    <w:rsid w:val="004C0E7A"/>
    <w:rsid w:val="004C0FC9"/>
    <w:rsid w:val="004C1257"/>
    <w:rsid w:val="004C1B17"/>
    <w:rsid w:val="004C3D19"/>
    <w:rsid w:val="004C43E8"/>
    <w:rsid w:val="004C484D"/>
    <w:rsid w:val="004C4F22"/>
    <w:rsid w:val="004C71D4"/>
    <w:rsid w:val="004D08EE"/>
    <w:rsid w:val="004D095F"/>
    <w:rsid w:val="004D0CEB"/>
    <w:rsid w:val="004D1A69"/>
    <w:rsid w:val="004D1F00"/>
    <w:rsid w:val="004D2674"/>
    <w:rsid w:val="004D2A76"/>
    <w:rsid w:val="004D32E6"/>
    <w:rsid w:val="004D3330"/>
    <w:rsid w:val="004D3722"/>
    <w:rsid w:val="004D42CB"/>
    <w:rsid w:val="004D599F"/>
    <w:rsid w:val="004D6102"/>
    <w:rsid w:val="004D67C1"/>
    <w:rsid w:val="004D711C"/>
    <w:rsid w:val="004D7FE3"/>
    <w:rsid w:val="004E0787"/>
    <w:rsid w:val="004E085B"/>
    <w:rsid w:val="004E08D9"/>
    <w:rsid w:val="004E2421"/>
    <w:rsid w:val="004E3D21"/>
    <w:rsid w:val="004E42CC"/>
    <w:rsid w:val="004E512A"/>
    <w:rsid w:val="004E5A68"/>
    <w:rsid w:val="004E644B"/>
    <w:rsid w:val="004F1C36"/>
    <w:rsid w:val="004F2452"/>
    <w:rsid w:val="004F2AE3"/>
    <w:rsid w:val="004F2E42"/>
    <w:rsid w:val="004F37C3"/>
    <w:rsid w:val="004F4058"/>
    <w:rsid w:val="004F5EBF"/>
    <w:rsid w:val="004F7873"/>
    <w:rsid w:val="00500226"/>
    <w:rsid w:val="00500276"/>
    <w:rsid w:val="00500DCA"/>
    <w:rsid w:val="005013B0"/>
    <w:rsid w:val="00501D88"/>
    <w:rsid w:val="00501DB6"/>
    <w:rsid w:val="005060A6"/>
    <w:rsid w:val="005064C2"/>
    <w:rsid w:val="00506E4C"/>
    <w:rsid w:val="00507F23"/>
    <w:rsid w:val="00511131"/>
    <w:rsid w:val="005113DE"/>
    <w:rsid w:val="00512512"/>
    <w:rsid w:val="005126E2"/>
    <w:rsid w:val="00512BC2"/>
    <w:rsid w:val="00513383"/>
    <w:rsid w:val="00513C45"/>
    <w:rsid w:val="00514086"/>
    <w:rsid w:val="005150EE"/>
    <w:rsid w:val="0051532F"/>
    <w:rsid w:val="00517BF1"/>
    <w:rsid w:val="00517C0A"/>
    <w:rsid w:val="00521E95"/>
    <w:rsid w:val="005221E3"/>
    <w:rsid w:val="00523112"/>
    <w:rsid w:val="005239E0"/>
    <w:rsid w:val="005243BD"/>
    <w:rsid w:val="0052472C"/>
    <w:rsid w:val="00524F6F"/>
    <w:rsid w:val="00525A79"/>
    <w:rsid w:val="00525DB0"/>
    <w:rsid w:val="00526122"/>
    <w:rsid w:val="00526CFC"/>
    <w:rsid w:val="005270A5"/>
    <w:rsid w:val="005270C1"/>
    <w:rsid w:val="00527350"/>
    <w:rsid w:val="00527751"/>
    <w:rsid w:val="00527F1A"/>
    <w:rsid w:val="00527FDB"/>
    <w:rsid w:val="005303C8"/>
    <w:rsid w:val="0053084A"/>
    <w:rsid w:val="00530F0D"/>
    <w:rsid w:val="00532343"/>
    <w:rsid w:val="00533946"/>
    <w:rsid w:val="00533EC3"/>
    <w:rsid w:val="005340FF"/>
    <w:rsid w:val="0053540B"/>
    <w:rsid w:val="00535C0D"/>
    <w:rsid w:val="00535FD8"/>
    <w:rsid w:val="00536334"/>
    <w:rsid w:val="0053671B"/>
    <w:rsid w:val="00536991"/>
    <w:rsid w:val="00540CA2"/>
    <w:rsid w:val="00541417"/>
    <w:rsid w:val="0054283F"/>
    <w:rsid w:val="00543147"/>
    <w:rsid w:val="0054371C"/>
    <w:rsid w:val="00543B22"/>
    <w:rsid w:val="00543F78"/>
    <w:rsid w:val="00544B34"/>
    <w:rsid w:val="0054587E"/>
    <w:rsid w:val="00546B77"/>
    <w:rsid w:val="00547638"/>
    <w:rsid w:val="00547751"/>
    <w:rsid w:val="00550467"/>
    <w:rsid w:val="00551215"/>
    <w:rsid w:val="00551312"/>
    <w:rsid w:val="0055319C"/>
    <w:rsid w:val="005539F2"/>
    <w:rsid w:val="005548DB"/>
    <w:rsid w:val="005549E7"/>
    <w:rsid w:val="00555070"/>
    <w:rsid w:val="0055528D"/>
    <w:rsid w:val="005556FD"/>
    <w:rsid w:val="005565D9"/>
    <w:rsid w:val="00556B11"/>
    <w:rsid w:val="005575C0"/>
    <w:rsid w:val="00557D75"/>
    <w:rsid w:val="00560585"/>
    <w:rsid w:val="005609D0"/>
    <w:rsid w:val="00560E71"/>
    <w:rsid w:val="00562227"/>
    <w:rsid w:val="00562687"/>
    <w:rsid w:val="00563507"/>
    <w:rsid w:val="00563D9B"/>
    <w:rsid w:val="005644D0"/>
    <w:rsid w:val="00564581"/>
    <w:rsid w:val="005653E7"/>
    <w:rsid w:val="005655A2"/>
    <w:rsid w:val="005669DD"/>
    <w:rsid w:val="00566BAD"/>
    <w:rsid w:val="00567A02"/>
    <w:rsid w:val="005705DA"/>
    <w:rsid w:val="00570995"/>
    <w:rsid w:val="00570F41"/>
    <w:rsid w:val="00571137"/>
    <w:rsid w:val="0057289B"/>
    <w:rsid w:val="00574078"/>
    <w:rsid w:val="005748D2"/>
    <w:rsid w:val="00575D49"/>
    <w:rsid w:val="00575E3B"/>
    <w:rsid w:val="00576AB5"/>
    <w:rsid w:val="00576F37"/>
    <w:rsid w:val="00577CF0"/>
    <w:rsid w:val="00577E42"/>
    <w:rsid w:val="00577ED9"/>
    <w:rsid w:val="00581CE7"/>
    <w:rsid w:val="00582CB6"/>
    <w:rsid w:val="00582FFD"/>
    <w:rsid w:val="005842F7"/>
    <w:rsid w:val="0058474D"/>
    <w:rsid w:val="00591541"/>
    <w:rsid w:val="0059208B"/>
    <w:rsid w:val="005926C1"/>
    <w:rsid w:val="00594374"/>
    <w:rsid w:val="005943A7"/>
    <w:rsid w:val="00595D6A"/>
    <w:rsid w:val="00596845"/>
    <w:rsid w:val="00596F75"/>
    <w:rsid w:val="0059763D"/>
    <w:rsid w:val="0059782A"/>
    <w:rsid w:val="005A21BC"/>
    <w:rsid w:val="005A24F0"/>
    <w:rsid w:val="005A29BB"/>
    <w:rsid w:val="005A2B77"/>
    <w:rsid w:val="005A2D29"/>
    <w:rsid w:val="005A2F6F"/>
    <w:rsid w:val="005A4189"/>
    <w:rsid w:val="005A41E7"/>
    <w:rsid w:val="005A5DDA"/>
    <w:rsid w:val="005A63FC"/>
    <w:rsid w:val="005A72E6"/>
    <w:rsid w:val="005B1975"/>
    <w:rsid w:val="005B2C8E"/>
    <w:rsid w:val="005B2E9F"/>
    <w:rsid w:val="005B37A8"/>
    <w:rsid w:val="005B3DB1"/>
    <w:rsid w:val="005B3DBB"/>
    <w:rsid w:val="005B6937"/>
    <w:rsid w:val="005B6A46"/>
    <w:rsid w:val="005B7835"/>
    <w:rsid w:val="005C124E"/>
    <w:rsid w:val="005C17BB"/>
    <w:rsid w:val="005C23C1"/>
    <w:rsid w:val="005C26A7"/>
    <w:rsid w:val="005C2D48"/>
    <w:rsid w:val="005C3119"/>
    <w:rsid w:val="005C3A69"/>
    <w:rsid w:val="005C3ADA"/>
    <w:rsid w:val="005C404E"/>
    <w:rsid w:val="005C40E5"/>
    <w:rsid w:val="005C4145"/>
    <w:rsid w:val="005C5A5E"/>
    <w:rsid w:val="005C60CC"/>
    <w:rsid w:val="005C65BE"/>
    <w:rsid w:val="005C665D"/>
    <w:rsid w:val="005C71D8"/>
    <w:rsid w:val="005C7EDC"/>
    <w:rsid w:val="005D002C"/>
    <w:rsid w:val="005D3862"/>
    <w:rsid w:val="005D494E"/>
    <w:rsid w:val="005D5541"/>
    <w:rsid w:val="005D594F"/>
    <w:rsid w:val="005D664C"/>
    <w:rsid w:val="005D6F22"/>
    <w:rsid w:val="005D7F8D"/>
    <w:rsid w:val="005E05FC"/>
    <w:rsid w:val="005E10D4"/>
    <w:rsid w:val="005E13DB"/>
    <w:rsid w:val="005E1470"/>
    <w:rsid w:val="005E24AF"/>
    <w:rsid w:val="005E26D2"/>
    <w:rsid w:val="005E2C87"/>
    <w:rsid w:val="005E30F7"/>
    <w:rsid w:val="005E37B0"/>
    <w:rsid w:val="005E3BA3"/>
    <w:rsid w:val="005E4228"/>
    <w:rsid w:val="005E4F56"/>
    <w:rsid w:val="005E51F1"/>
    <w:rsid w:val="005E57A7"/>
    <w:rsid w:val="005E59CE"/>
    <w:rsid w:val="005E66A5"/>
    <w:rsid w:val="005F1615"/>
    <w:rsid w:val="005F1991"/>
    <w:rsid w:val="005F1AA3"/>
    <w:rsid w:val="005F2476"/>
    <w:rsid w:val="005F3051"/>
    <w:rsid w:val="005F3159"/>
    <w:rsid w:val="005F38D2"/>
    <w:rsid w:val="005F3E10"/>
    <w:rsid w:val="005F4A62"/>
    <w:rsid w:val="005F5792"/>
    <w:rsid w:val="005F6491"/>
    <w:rsid w:val="005F64E0"/>
    <w:rsid w:val="005F7902"/>
    <w:rsid w:val="005F7D57"/>
    <w:rsid w:val="005F7E2F"/>
    <w:rsid w:val="005F7FC8"/>
    <w:rsid w:val="006002FC"/>
    <w:rsid w:val="006003FB"/>
    <w:rsid w:val="0060072F"/>
    <w:rsid w:val="00601015"/>
    <w:rsid w:val="00604221"/>
    <w:rsid w:val="00604E49"/>
    <w:rsid w:val="006053A1"/>
    <w:rsid w:val="00605998"/>
    <w:rsid w:val="00606B77"/>
    <w:rsid w:val="00606E1D"/>
    <w:rsid w:val="0060780F"/>
    <w:rsid w:val="006101F9"/>
    <w:rsid w:val="00610FEE"/>
    <w:rsid w:val="006121F5"/>
    <w:rsid w:val="006126D9"/>
    <w:rsid w:val="00613349"/>
    <w:rsid w:val="006137BD"/>
    <w:rsid w:val="00613A88"/>
    <w:rsid w:val="006142A5"/>
    <w:rsid w:val="00615127"/>
    <w:rsid w:val="00616021"/>
    <w:rsid w:val="00616CF9"/>
    <w:rsid w:val="00616D46"/>
    <w:rsid w:val="0061738A"/>
    <w:rsid w:val="00617692"/>
    <w:rsid w:val="00617811"/>
    <w:rsid w:val="0062065C"/>
    <w:rsid w:val="00620A26"/>
    <w:rsid w:val="00620C86"/>
    <w:rsid w:val="00621097"/>
    <w:rsid w:val="00621712"/>
    <w:rsid w:val="0062172D"/>
    <w:rsid w:val="00622E7D"/>
    <w:rsid w:val="0062322F"/>
    <w:rsid w:val="006233A1"/>
    <w:rsid w:val="00624D57"/>
    <w:rsid w:val="00625009"/>
    <w:rsid w:val="006270A6"/>
    <w:rsid w:val="006271DF"/>
    <w:rsid w:val="006279E0"/>
    <w:rsid w:val="006311A5"/>
    <w:rsid w:val="0063158A"/>
    <w:rsid w:val="006315FE"/>
    <w:rsid w:val="00631736"/>
    <w:rsid w:val="00632614"/>
    <w:rsid w:val="00632C1E"/>
    <w:rsid w:val="006330F9"/>
    <w:rsid w:val="006339A7"/>
    <w:rsid w:val="006356EB"/>
    <w:rsid w:val="00635728"/>
    <w:rsid w:val="0063575D"/>
    <w:rsid w:val="006359BC"/>
    <w:rsid w:val="00635E51"/>
    <w:rsid w:val="006361E6"/>
    <w:rsid w:val="006361FB"/>
    <w:rsid w:val="0063735B"/>
    <w:rsid w:val="0064021D"/>
    <w:rsid w:val="00641DAD"/>
    <w:rsid w:val="0064336D"/>
    <w:rsid w:val="00643660"/>
    <w:rsid w:val="00643E65"/>
    <w:rsid w:val="006443B5"/>
    <w:rsid w:val="00645D6A"/>
    <w:rsid w:val="00646D8C"/>
    <w:rsid w:val="0064791C"/>
    <w:rsid w:val="00647B7D"/>
    <w:rsid w:val="0065070F"/>
    <w:rsid w:val="00650D04"/>
    <w:rsid w:val="00651552"/>
    <w:rsid w:val="006517EE"/>
    <w:rsid w:val="00651F90"/>
    <w:rsid w:val="0065317E"/>
    <w:rsid w:val="0065369E"/>
    <w:rsid w:val="006545FE"/>
    <w:rsid w:val="006548BC"/>
    <w:rsid w:val="00654F57"/>
    <w:rsid w:val="0065587D"/>
    <w:rsid w:val="00655ACA"/>
    <w:rsid w:val="00655EDB"/>
    <w:rsid w:val="00656E47"/>
    <w:rsid w:val="0065795A"/>
    <w:rsid w:val="00660FB8"/>
    <w:rsid w:val="00662D04"/>
    <w:rsid w:val="00664141"/>
    <w:rsid w:val="006642F4"/>
    <w:rsid w:val="00664F62"/>
    <w:rsid w:val="006651CC"/>
    <w:rsid w:val="0066635D"/>
    <w:rsid w:val="006671E0"/>
    <w:rsid w:val="006679F1"/>
    <w:rsid w:val="006714F8"/>
    <w:rsid w:val="006753F3"/>
    <w:rsid w:val="0067613F"/>
    <w:rsid w:val="00676CF4"/>
    <w:rsid w:val="00680828"/>
    <w:rsid w:val="0068183F"/>
    <w:rsid w:val="0068228B"/>
    <w:rsid w:val="00683062"/>
    <w:rsid w:val="00683E2E"/>
    <w:rsid w:val="00685E5A"/>
    <w:rsid w:val="006873A4"/>
    <w:rsid w:val="0069066A"/>
    <w:rsid w:val="00690952"/>
    <w:rsid w:val="006910FE"/>
    <w:rsid w:val="00692166"/>
    <w:rsid w:val="0069306B"/>
    <w:rsid w:val="00694687"/>
    <w:rsid w:val="006958BA"/>
    <w:rsid w:val="00695BE0"/>
    <w:rsid w:val="00695D0A"/>
    <w:rsid w:val="006975BC"/>
    <w:rsid w:val="00697B2F"/>
    <w:rsid w:val="006A3555"/>
    <w:rsid w:val="006A4532"/>
    <w:rsid w:val="006A4F9A"/>
    <w:rsid w:val="006A5CC5"/>
    <w:rsid w:val="006A6475"/>
    <w:rsid w:val="006A69B6"/>
    <w:rsid w:val="006A6DCE"/>
    <w:rsid w:val="006A6F27"/>
    <w:rsid w:val="006A6F72"/>
    <w:rsid w:val="006A7917"/>
    <w:rsid w:val="006A7FCB"/>
    <w:rsid w:val="006B0BEC"/>
    <w:rsid w:val="006B0D94"/>
    <w:rsid w:val="006B3F03"/>
    <w:rsid w:val="006B42FF"/>
    <w:rsid w:val="006B4777"/>
    <w:rsid w:val="006B5B5D"/>
    <w:rsid w:val="006B6DE8"/>
    <w:rsid w:val="006B7DDA"/>
    <w:rsid w:val="006C1476"/>
    <w:rsid w:val="006C363E"/>
    <w:rsid w:val="006D018E"/>
    <w:rsid w:val="006D2440"/>
    <w:rsid w:val="006D3925"/>
    <w:rsid w:val="006D441D"/>
    <w:rsid w:val="006D4879"/>
    <w:rsid w:val="006D4C4C"/>
    <w:rsid w:val="006D4D5E"/>
    <w:rsid w:val="006D5626"/>
    <w:rsid w:val="006D5FC7"/>
    <w:rsid w:val="006D6A5C"/>
    <w:rsid w:val="006D7A53"/>
    <w:rsid w:val="006E0551"/>
    <w:rsid w:val="006E0B4D"/>
    <w:rsid w:val="006E1259"/>
    <w:rsid w:val="006E4A5C"/>
    <w:rsid w:val="006E7986"/>
    <w:rsid w:val="006E7ED3"/>
    <w:rsid w:val="006F0517"/>
    <w:rsid w:val="006F4752"/>
    <w:rsid w:val="006F6081"/>
    <w:rsid w:val="006F612A"/>
    <w:rsid w:val="006F6298"/>
    <w:rsid w:val="006F6F76"/>
    <w:rsid w:val="006F791B"/>
    <w:rsid w:val="006F79C0"/>
    <w:rsid w:val="007010CC"/>
    <w:rsid w:val="00701F3F"/>
    <w:rsid w:val="007021E2"/>
    <w:rsid w:val="00702DBD"/>
    <w:rsid w:val="00703FB3"/>
    <w:rsid w:val="0070542E"/>
    <w:rsid w:val="00705D93"/>
    <w:rsid w:val="00705ED8"/>
    <w:rsid w:val="0070646A"/>
    <w:rsid w:val="00707E12"/>
    <w:rsid w:val="00710DAB"/>
    <w:rsid w:val="00712040"/>
    <w:rsid w:val="00712056"/>
    <w:rsid w:val="00712C28"/>
    <w:rsid w:val="00712E59"/>
    <w:rsid w:val="007134E5"/>
    <w:rsid w:val="00713E0E"/>
    <w:rsid w:val="0071499C"/>
    <w:rsid w:val="00715552"/>
    <w:rsid w:val="00716090"/>
    <w:rsid w:val="007161FE"/>
    <w:rsid w:val="00716683"/>
    <w:rsid w:val="00716FC6"/>
    <w:rsid w:val="00721213"/>
    <w:rsid w:val="00723CAC"/>
    <w:rsid w:val="00723DE7"/>
    <w:rsid w:val="007246C5"/>
    <w:rsid w:val="007246E3"/>
    <w:rsid w:val="00724F97"/>
    <w:rsid w:val="00725E4C"/>
    <w:rsid w:val="00725FCE"/>
    <w:rsid w:val="00726034"/>
    <w:rsid w:val="007269FA"/>
    <w:rsid w:val="00726BAF"/>
    <w:rsid w:val="00727DCB"/>
    <w:rsid w:val="00730477"/>
    <w:rsid w:val="00730A3C"/>
    <w:rsid w:val="007314EC"/>
    <w:rsid w:val="00732E02"/>
    <w:rsid w:val="0073438B"/>
    <w:rsid w:val="0073449F"/>
    <w:rsid w:val="00734CEB"/>
    <w:rsid w:val="00735B43"/>
    <w:rsid w:val="00736379"/>
    <w:rsid w:val="007366AC"/>
    <w:rsid w:val="007367FF"/>
    <w:rsid w:val="00736F19"/>
    <w:rsid w:val="00740432"/>
    <w:rsid w:val="0074102E"/>
    <w:rsid w:val="00741DCE"/>
    <w:rsid w:val="00742CC6"/>
    <w:rsid w:val="0074350A"/>
    <w:rsid w:val="00745235"/>
    <w:rsid w:val="00745E1F"/>
    <w:rsid w:val="00746351"/>
    <w:rsid w:val="0074649C"/>
    <w:rsid w:val="00746BCD"/>
    <w:rsid w:val="00746BD1"/>
    <w:rsid w:val="00746EEE"/>
    <w:rsid w:val="00747648"/>
    <w:rsid w:val="00750733"/>
    <w:rsid w:val="00750D70"/>
    <w:rsid w:val="00750F32"/>
    <w:rsid w:val="007525BA"/>
    <w:rsid w:val="0075270D"/>
    <w:rsid w:val="00752AB9"/>
    <w:rsid w:val="00752C01"/>
    <w:rsid w:val="00752F49"/>
    <w:rsid w:val="00754A4C"/>
    <w:rsid w:val="0075603D"/>
    <w:rsid w:val="007572C7"/>
    <w:rsid w:val="00760F66"/>
    <w:rsid w:val="00762451"/>
    <w:rsid w:val="0076278C"/>
    <w:rsid w:val="00762B46"/>
    <w:rsid w:val="00763CA9"/>
    <w:rsid w:val="007641B2"/>
    <w:rsid w:val="00764F37"/>
    <w:rsid w:val="0076649C"/>
    <w:rsid w:val="00766BED"/>
    <w:rsid w:val="007670BB"/>
    <w:rsid w:val="007673D1"/>
    <w:rsid w:val="00767DBD"/>
    <w:rsid w:val="0077067F"/>
    <w:rsid w:val="00770686"/>
    <w:rsid w:val="00771D9D"/>
    <w:rsid w:val="00773280"/>
    <w:rsid w:val="007734ED"/>
    <w:rsid w:val="00773A41"/>
    <w:rsid w:val="0077424C"/>
    <w:rsid w:val="00774F9A"/>
    <w:rsid w:val="007750B3"/>
    <w:rsid w:val="00775B0C"/>
    <w:rsid w:val="007761F7"/>
    <w:rsid w:val="00777BE3"/>
    <w:rsid w:val="00780527"/>
    <w:rsid w:val="007810C9"/>
    <w:rsid w:val="00781386"/>
    <w:rsid w:val="00781E3D"/>
    <w:rsid w:val="00782854"/>
    <w:rsid w:val="0078346E"/>
    <w:rsid w:val="00784418"/>
    <w:rsid w:val="00785099"/>
    <w:rsid w:val="00785EF4"/>
    <w:rsid w:val="00787E2B"/>
    <w:rsid w:val="00791AE3"/>
    <w:rsid w:val="00791E18"/>
    <w:rsid w:val="0079224D"/>
    <w:rsid w:val="0079372D"/>
    <w:rsid w:val="00793B40"/>
    <w:rsid w:val="007940F4"/>
    <w:rsid w:val="00794157"/>
    <w:rsid w:val="0079433C"/>
    <w:rsid w:val="0079454B"/>
    <w:rsid w:val="0079462A"/>
    <w:rsid w:val="00794743"/>
    <w:rsid w:val="00794802"/>
    <w:rsid w:val="00794AD3"/>
    <w:rsid w:val="00796655"/>
    <w:rsid w:val="007969ED"/>
    <w:rsid w:val="007A0F7F"/>
    <w:rsid w:val="007A122B"/>
    <w:rsid w:val="007A172A"/>
    <w:rsid w:val="007A1D65"/>
    <w:rsid w:val="007A299E"/>
    <w:rsid w:val="007A353E"/>
    <w:rsid w:val="007A3D9F"/>
    <w:rsid w:val="007A40F6"/>
    <w:rsid w:val="007A49A9"/>
    <w:rsid w:val="007A5C9A"/>
    <w:rsid w:val="007A621E"/>
    <w:rsid w:val="007A67F8"/>
    <w:rsid w:val="007A7063"/>
    <w:rsid w:val="007A7F23"/>
    <w:rsid w:val="007B1403"/>
    <w:rsid w:val="007B15EA"/>
    <w:rsid w:val="007B1659"/>
    <w:rsid w:val="007B209B"/>
    <w:rsid w:val="007B32AD"/>
    <w:rsid w:val="007B3324"/>
    <w:rsid w:val="007B387A"/>
    <w:rsid w:val="007B390B"/>
    <w:rsid w:val="007B4142"/>
    <w:rsid w:val="007B551B"/>
    <w:rsid w:val="007B5CB8"/>
    <w:rsid w:val="007B6C6D"/>
    <w:rsid w:val="007B7300"/>
    <w:rsid w:val="007B7E8A"/>
    <w:rsid w:val="007B7F89"/>
    <w:rsid w:val="007C11B2"/>
    <w:rsid w:val="007C17FB"/>
    <w:rsid w:val="007C1C81"/>
    <w:rsid w:val="007C2B3E"/>
    <w:rsid w:val="007C2D74"/>
    <w:rsid w:val="007C3B0F"/>
    <w:rsid w:val="007C484D"/>
    <w:rsid w:val="007C4914"/>
    <w:rsid w:val="007C4931"/>
    <w:rsid w:val="007C5E63"/>
    <w:rsid w:val="007C6ED9"/>
    <w:rsid w:val="007C715E"/>
    <w:rsid w:val="007D118F"/>
    <w:rsid w:val="007D19D8"/>
    <w:rsid w:val="007D28D7"/>
    <w:rsid w:val="007D2AA6"/>
    <w:rsid w:val="007D574A"/>
    <w:rsid w:val="007D587F"/>
    <w:rsid w:val="007D5963"/>
    <w:rsid w:val="007D59D9"/>
    <w:rsid w:val="007D61EF"/>
    <w:rsid w:val="007D63A5"/>
    <w:rsid w:val="007E0891"/>
    <w:rsid w:val="007E0899"/>
    <w:rsid w:val="007E0ADA"/>
    <w:rsid w:val="007E1055"/>
    <w:rsid w:val="007E10B0"/>
    <w:rsid w:val="007E1703"/>
    <w:rsid w:val="007E1AFD"/>
    <w:rsid w:val="007E2292"/>
    <w:rsid w:val="007E2D04"/>
    <w:rsid w:val="007E2EFF"/>
    <w:rsid w:val="007E30C1"/>
    <w:rsid w:val="007E3C76"/>
    <w:rsid w:val="007E4223"/>
    <w:rsid w:val="007E57F5"/>
    <w:rsid w:val="007E63ED"/>
    <w:rsid w:val="007E6837"/>
    <w:rsid w:val="007E6B56"/>
    <w:rsid w:val="007F2412"/>
    <w:rsid w:val="007F40E2"/>
    <w:rsid w:val="007F452B"/>
    <w:rsid w:val="007F4993"/>
    <w:rsid w:val="007F4CA6"/>
    <w:rsid w:val="007F5571"/>
    <w:rsid w:val="007F5EAA"/>
    <w:rsid w:val="007F6C6E"/>
    <w:rsid w:val="007F6E5E"/>
    <w:rsid w:val="007F72AE"/>
    <w:rsid w:val="008019BF"/>
    <w:rsid w:val="0080302A"/>
    <w:rsid w:val="00805E7C"/>
    <w:rsid w:val="00805F33"/>
    <w:rsid w:val="008065A5"/>
    <w:rsid w:val="00806A1C"/>
    <w:rsid w:val="00807676"/>
    <w:rsid w:val="00807B7C"/>
    <w:rsid w:val="00807C78"/>
    <w:rsid w:val="0081325A"/>
    <w:rsid w:val="008137F3"/>
    <w:rsid w:val="00813995"/>
    <w:rsid w:val="00814061"/>
    <w:rsid w:val="00814ECA"/>
    <w:rsid w:val="008167DF"/>
    <w:rsid w:val="00817A74"/>
    <w:rsid w:val="00817F11"/>
    <w:rsid w:val="008214D0"/>
    <w:rsid w:val="008230EC"/>
    <w:rsid w:val="00824DB2"/>
    <w:rsid w:val="008254B4"/>
    <w:rsid w:val="00826560"/>
    <w:rsid w:val="00826974"/>
    <w:rsid w:val="008269AE"/>
    <w:rsid w:val="00826D0C"/>
    <w:rsid w:val="00827FD2"/>
    <w:rsid w:val="008318CC"/>
    <w:rsid w:val="00831C0A"/>
    <w:rsid w:val="00832C70"/>
    <w:rsid w:val="00833437"/>
    <w:rsid w:val="00833810"/>
    <w:rsid w:val="00835087"/>
    <w:rsid w:val="0083597F"/>
    <w:rsid w:val="00836207"/>
    <w:rsid w:val="00836640"/>
    <w:rsid w:val="00836A38"/>
    <w:rsid w:val="0083764C"/>
    <w:rsid w:val="00840231"/>
    <w:rsid w:val="0084063C"/>
    <w:rsid w:val="00840CF7"/>
    <w:rsid w:val="008418D5"/>
    <w:rsid w:val="00841984"/>
    <w:rsid w:val="00842F51"/>
    <w:rsid w:val="00843433"/>
    <w:rsid w:val="00844967"/>
    <w:rsid w:val="00844EC9"/>
    <w:rsid w:val="00847043"/>
    <w:rsid w:val="00851217"/>
    <w:rsid w:val="0085197A"/>
    <w:rsid w:val="00852F69"/>
    <w:rsid w:val="008534C5"/>
    <w:rsid w:val="008534D7"/>
    <w:rsid w:val="008559E5"/>
    <w:rsid w:val="00855DEE"/>
    <w:rsid w:val="0085608A"/>
    <w:rsid w:val="008560A1"/>
    <w:rsid w:val="008562D1"/>
    <w:rsid w:val="00856988"/>
    <w:rsid w:val="00856C1A"/>
    <w:rsid w:val="00857BC1"/>
    <w:rsid w:val="00857BFB"/>
    <w:rsid w:val="00857E60"/>
    <w:rsid w:val="0086202A"/>
    <w:rsid w:val="008628EA"/>
    <w:rsid w:val="00863B5D"/>
    <w:rsid w:val="008643F8"/>
    <w:rsid w:val="00865DDD"/>
    <w:rsid w:val="00866225"/>
    <w:rsid w:val="008728C2"/>
    <w:rsid w:val="00873CF1"/>
    <w:rsid w:val="00873DD9"/>
    <w:rsid w:val="00874E30"/>
    <w:rsid w:val="00875292"/>
    <w:rsid w:val="008755EE"/>
    <w:rsid w:val="00876494"/>
    <w:rsid w:val="0087662B"/>
    <w:rsid w:val="008778D5"/>
    <w:rsid w:val="00880424"/>
    <w:rsid w:val="00881172"/>
    <w:rsid w:val="00881DA7"/>
    <w:rsid w:val="00882217"/>
    <w:rsid w:val="00882929"/>
    <w:rsid w:val="008846C0"/>
    <w:rsid w:val="00890285"/>
    <w:rsid w:val="00891004"/>
    <w:rsid w:val="00891632"/>
    <w:rsid w:val="00892555"/>
    <w:rsid w:val="00893347"/>
    <w:rsid w:val="00893B0A"/>
    <w:rsid w:val="00893F4F"/>
    <w:rsid w:val="00894CE2"/>
    <w:rsid w:val="00894EF4"/>
    <w:rsid w:val="008951BE"/>
    <w:rsid w:val="0089677F"/>
    <w:rsid w:val="00897524"/>
    <w:rsid w:val="008A324F"/>
    <w:rsid w:val="008A34EB"/>
    <w:rsid w:val="008A3547"/>
    <w:rsid w:val="008A5D89"/>
    <w:rsid w:val="008A5E94"/>
    <w:rsid w:val="008A67B4"/>
    <w:rsid w:val="008A6989"/>
    <w:rsid w:val="008A78D2"/>
    <w:rsid w:val="008A7C40"/>
    <w:rsid w:val="008B0350"/>
    <w:rsid w:val="008B1A48"/>
    <w:rsid w:val="008B2148"/>
    <w:rsid w:val="008B2A85"/>
    <w:rsid w:val="008B674C"/>
    <w:rsid w:val="008B6CCA"/>
    <w:rsid w:val="008B6FDA"/>
    <w:rsid w:val="008B7A8D"/>
    <w:rsid w:val="008B7EBA"/>
    <w:rsid w:val="008C0064"/>
    <w:rsid w:val="008C1338"/>
    <w:rsid w:val="008C158D"/>
    <w:rsid w:val="008C15E6"/>
    <w:rsid w:val="008C188E"/>
    <w:rsid w:val="008C1DE4"/>
    <w:rsid w:val="008C44E3"/>
    <w:rsid w:val="008C7229"/>
    <w:rsid w:val="008C7345"/>
    <w:rsid w:val="008C752A"/>
    <w:rsid w:val="008C791E"/>
    <w:rsid w:val="008D07B9"/>
    <w:rsid w:val="008D0A8C"/>
    <w:rsid w:val="008D20C8"/>
    <w:rsid w:val="008D293C"/>
    <w:rsid w:val="008D4458"/>
    <w:rsid w:val="008D505A"/>
    <w:rsid w:val="008D5CB8"/>
    <w:rsid w:val="008D7891"/>
    <w:rsid w:val="008D7BA1"/>
    <w:rsid w:val="008D7CB5"/>
    <w:rsid w:val="008E013E"/>
    <w:rsid w:val="008E0DAD"/>
    <w:rsid w:val="008E122A"/>
    <w:rsid w:val="008E1E7D"/>
    <w:rsid w:val="008E1FBB"/>
    <w:rsid w:val="008E32F8"/>
    <w:rsid w:val="008E40AF"/>
    <w:rsid w:val="008E4822"/>
    <w:rsid w:val="008E4ECF"/>
    <w:rsid w:val="008E5172"/>
    <w:rsid w:val="008E6A48"/>
    <w:rsid w:val="008E7894"/>
    <w:rsid w:val="008F03EA"/>
    <w:rsid w:val="008F0A0C"/>
    <w:rsid w:val="008F2914"/>
    <w:rsid w:val="008F3E4E"/>
    <w:rsid w:val="008F3F78"/>
    <w:rsid w:val="008F5315"/>
    <w:rsid w:val="008F53C3"/>
    <w:rsid w:val="008F6664"/>
    <w:rsid w:val="008F6D4B"/>
    <w:rsid w:val="008F75F9"/>
    <w:rsid w:val="00900B7C"/>
    <w:rsid w:val="0090177F"/>
    <w:rsid w:val="00904C06"/>
    <w:rsid w:val="00905876"/>
    <w:rsid w:val="009059CF"/>
    <w:rsid w:val="00905EC0"/>
    <w:rsid w:val="00906705"/>
    <w:rsid w:val="00906948"/>
    <w:rsid w:val="00906E28"/>
    <w:rsid w:val="00906FA5"/>
    <w:rsid w:val="00910038"/>
    <w:rsid w:val="009109E1"/>
    <w:rsid w:val="00911B78"/>
    <w:rsid w:val="00913B89"/>
    <w:rsid w:val="00914529"/>
    <w:rsid w:val="0091495B"/>
    <w:rsid w:val="009156B2"/>
    <w:rsid w:val="00915B14"/>
    <w:rsid w:val="00917EE6"/>
    <w:rsid w:val="00920E73"/>
    <w:rsid w:val="009211E4"/>
    <w:rsid w:val="00921B6F"/>
    <w:rsid w:val="009222B4"/>
    <w:rsid w:val="00923031"/>
    <w:rsid w:val="00923D37"/>
    <w:rsid w:val="00924615"/>
    <w:rsid w:val="00924940"/>
    <w:rsid w:val="0092599C"/>
    <w:rsid w:val="00925D27"/>
    <w:rsid w:val="00927640"/>
    <w:rsid w:val="00930E3B"/>
    <w:rsid w:val="009310A5"/>
    <w:rsid w:val="00931655"/>
    <w:rsid w:val="009318B3"/>
    <w:rsid w:val="009322B2"/>
    <w:rsid w:val="0093368B"/>
    <w:rsid w:val="00933AA8"/>
    <w:rsid w:val="00933AB0"/>
    <w:rsid w:val="00934086"/>
    <w:rsid w:val="0093432B"/>
    <w:rsid w:val="00934D14"/>
    <w:rsid w:val="00935F6C"/>
    <w:rsid w:val="009360BC"/>
    <w:rsid w:val="0093690E"/>
    <w:rsid w:val="00941758"/>
    <w:rsid w:val="00941B82"/>
    <w:rsid w:val="009420F6"/>
    <w:rsid w:val="009421BF"/>
    <w:rsid w:val="00942673"/>
    <w:rsid w:val="009426B5"/>
    <w:rsid w:val="009440BD"/>
    <w:rsid w:val="009441D7"/>
    <w:rsid w:val="0094425F"/>
    <w:rsid w:val="0094525D"/>
    <w:rsid w:val="00945C40"/>
    <w:rsid w:val="00946760"/>
    <w:rsid w:val="009520FD"/>
    <w:rsid w:val="009537FA"/>
    <w:rsid w:val="009540BC"/>
    <w:rsid w:val="009543B1"/>
    <w:rsid w:val="0095463B"/>
    <w:rsid w:val="00954787"/>
    <w:rsid w:val="00955168"/>
    <w:rsid w:val="009557B2"/>
    <w:rsid w:val="0095660B"/>
    <w:rsid w:val="0095751F"/>
    <w:rsid w:val="00957D9E"/>
    <w:rsid w:val="00957E51"/>
    <w:rsid w:val="00960213"/>
    <w:rsid w:val="009614F3"/>
    <w:rsid w:val="0096261F"/>
    <w:rsid w:val="00963D2E"/>
    <w:rsid w:val="009647D8"/>
    <w:rsid w:val="00964E45"/>
    <w:rsid w:val="009655BE"/>
    <w:rsid w:val="0096609E"/>
    <w:rsid w:val="00967B8B"/>
    <w:rsid w:val="009716AB"/>
    <w:rsid w:val="009718A3"/>
    <w:rsid w:val="0097190A"/>
    <w:rsid w:val="00971FDF"/>
    <w:rsid w:val="00972545"/>
    <w:rsid w:val="00972CFC"/>
    <w:rsid w:val="009749C3"/>
    <w:rsid w:val="00975274"/>
    <w:rsid w:val="00975E5A"/>
    <w:rsid w:val="00976B4F"/>
    <w:rsid w:val="0097700C"/>
    <w:rsid w:val="00977334"/>
    <w:rsid w:val="00977AAA"/>
    <w:rsid w:val="00977BC4"/>
    <w:rsid w:val="00984C1D"/>
    <w:rsid w:val="00985384"/>
    <w:rsid w:val="00985870"/>
    <w:rsid w:val="00987D40"/>
    <w:rsid w:val="00990694"/>
    <w:rsid w:val="009907A7"/>
    <w:rsid w:val="00990A54"/>
    <w:rsid w:val="0099257D"/>
    <w:rsid w:val="00992B2F"/>
    <w:rsid w:val="00992B4A"/>
    <w:rsid w:val="009930F9"/>
    <w:rsid w:val="009940F4"/>
    <w:rsid w:val="00994D5D"/>
    <w:rsid w:val="00995C4F"/>
    <w:rsid w:val="00996C1B"/>
    <w:rsid w:val="00996C55"/>
    <w:rsid w:val="009975E2"/>
    <w:rsid w:val="009A025A"/>
    <w:rsid w:val="009A0C4D"/>
    <w:rsid w:val="009A3792"/>
    <w:rsid w:val="009A3A93"/>
    <w:rsid w:val="009A48AA"/>
    <w:rsid w:val="009A5670"/>
    <w:rsid w:val="009A6F26"/>
    <w:rsid w:val="009A7B94"/>
    <w:rsid w:val="009B0666"/>
    <w:rsid w:val="009B13F4"/>
    <w:rsid w:val="009B1B98"/>
    <w:rsid w:val="009B22D6"/>
    <w:rsid w:val="009B2C44"/>
    <w:rsid w:val="009B32C8"/>
    <w:rsid w:val="009B384B"/>
    <w:rsid w:val="009B7FF3"/>
    <w:rsid w:val="009C087E"/>
    <w:rsid w:val="009C3335"/>
    <w:rsid w:val="009C3879"/>
    <w:rsid w:val="009C3E3F"/>
    <w:rsid w:val="009C4526"/>
    <w:rsid w:val="009C4618"/>
    <w:rsid w:val="009C4784"/>
    <w:rsid w:val="009C59F0"/>
    <w:rsid w:val="009C6587"/>
    <w:rsid w:val="009C677E"/>
    <w:rsid w:val="009C680C"/>
    <w:rsid w:val="009C7B97"/>
    <w:rsid w:val="009D00BC"/>
    <w:rsid w:val="009D0E2C"/>
    <w:rsid w:val="009D114E"/>
    <w:rsid w:val="009D181C"/>
    <w:rsid w:val="009D1C60"/>
    <w:rsid w:val="009D2223"/>
    <w:rsid w:val="009D24F6"/>
    <w:rsid w:val="009D2526"/>
    <w:rsid w:val="009D3FCB"/>
    <w:rsid w:val="009D409D"/>
    <w:rsid w:val="009D41FA"/>
    <w:rsid w:val="009D669F"/>
    <w:rsid w:val="009D6DDF"/>
    <w:rsid w:val="009D6E57"/>
    <w:rsid w:val="009D79CB"/>
    <w:rsid w:val="009E0635"/>
    <w:rsid w:val="009E0C86"/>
    <w:rsid w:val="009E1B21"/>
    <w:rsid w:val="009E1E75"/>
    <w:rsid w:val="009E3DA4"/>
    <w:rsid w:val="009E3FC4"/>
    <w:rsid w:val="009E42DF"/>
    <w:rsid w:val="009E4A08"/>
    <w:rsid w:val="009E5D68"/>
    <w:rsid w:val="009E6224"/>
    <w:rsid w:val="009F0710"/>
    <w:rsid w:val="009F07F8"/>
    <w:rsid w:val="009F174B"/>
    <w:rsid w:val="009F20F8"/>
    <w:rsid w:val="009F2E89"/>
    <w:rsid w:val="009F31C5"/>
    <w:rsid w:val="009F36F9"/>
    <w:rsid w:val="009F3964"/>
    <w:rsid w:val="009F39E7"/>
    <w:rsid w:val="009F40C8"/>
    <w:rsid w:val="009F4868"/>
    <w:rsid w:val="009F60F6"/>
    <w:rsid w:val="009F7BAE"/>
    <w:rsid w:val="00A03893"/>
    <w:rsid w:val="00A052A3"/>
    <w:rsid w:val="00A0618C"/>
    <w:rsid w:val="00A06387"/>
    <w:rsid w:val="00A06FA4"/>
    <w:rsid w:val="00A07E28"/>
    <w:rsid w:val="00A07E30"/>
    <w:rsid w:val="00A1003F"/>
    <w:rsid w:val="00A11ADB"/>
    <w:rsid w:val="00A12256"/>
    <w:rsid w:val="00A126AB"/>
    <w:rsid w:val="00A12C0E"/>
    <w:rsid w:val="00A13B1F"/>
    <w:rsid w:val="00A169DD"/>
    <w:rsid w:val="00A17056"/>
    <w:rsid w:val="00A20061"/>
    <w:rsid w:val="00A2087E"/>
    <w:rsid w:val="00A20FC6"/>
    <w:rsid w:val="00A225C3"/>
    <w:rsid w:val="00A228D4"/>
    <w:rsid w:val="00A232A6"/>
    <w:rsid w:val="00A23D33"/>
    <w:rsid w:val="00A24AEA"/>
    <w:rsid w:val="00A2540E"/>
    <w:rsid w:val="00A26F3F"/>
    <w:rsid w:val="00A3076F"/>
    <w:rsid w:val="00A30FF8"/>
    <w:rsid w:val="00A31AF2"/>
    <w:rsid w:val="00A33E28"/>
    <w:rsid w:val="00A35271"/>
    <w:rsid w:val="00A3769F"/>
    <w:rsid w:val="00A40511"/>
    <w:rsid w:val="00A4103A"/>
    <w:rsid w:val="00A413CE"/>
    <w:rsid w:val="00A4215A"/>
    <w:rsid w:val="00A42176"/>
    <w:rsid w:val="00A421D8"/>
    <w:rsid w:val="00A445A1"/>
    <w:rsid w:val="00A44AF1"/>
    <w:rsid w:val="00A450B6"/>
    <w:rsid w:val="00A4540F"/>
    <w:rsid w:val="00A462EA"/>
    <w:rsid w:val="00A473C6"/>
    <w:rsid w:val="00A5074C"/>
    <w:rsid w:val="00A52717"/>
    <w:rsid w:val="00A53250"/>
    <w:rsid w:val="00A53421"/>
    <w:rsid w:val="00A53B6A"/>
    <w:rsid w:val="00A53E74"/>
    <w:rsid w:val="00A54D21"/>
    <w:rsid w:val="00A553B3"/>
    <w:rsid w:val="00A55D78"/>
    <w:rsid w:val="00A56476"/>
    <w:rsid w:val="00A56485"/>
    <w:rsid w:val="00A5744D"/>
    <w:rsid w:val="00A57CAE"/>
    <w:rsid w:val="00A60048"/>
    <w:rsid w:val="00A60684"/>
    <w:rsid w:val="00A608CC"/>
    <w:rsid w:val="00A60E9A"/>
    <w:rsid w:val="00A61A40"/>
    <w:rsid w:val="00A61F04"/>
    <w:rsid w:val="00A62BC6"/>
    <w:rsid w:val="00A63B05"/>
    <w:rsid w:val="00A63BCF"/>
    <w:rsid w:val="00A644FF"/>
    <w:rsid w:val="00A64FB1"/>
    <w:rsid w:val="00A65103"/>
    <w:rsid w:val="00A65AA3"/>
    <w:rsid w:val="00A6670E"/>
    <w:rsid w:val="00A66EE2"/>
    <w:rsid w:val="00A715C6"/>
    <w:rsid w:val="00A71D61"/>
    <w:rsid w:val="00A71DCA"/>
    <w:rsid w:val="00A71F57"/>
    <w:rsid w:val="00A73109"/>
    <w:rsid w:val="00A7415D"/>
    <w:rsid w:val="00A75A4B"/>
    <w:rsid w:val="00A765BF"/>
    <w:rsid w:val="00A77B85"/>
    <w:rsid w:val="00A77D1E"/>
    <w:rsid w:val="00A801A7"/>
    <w:rsid w:val="00A805DC"/>
    <w:rsid w:val="00A80BAE"/>
    <w:rsid w:val="00A82494"/>
    <w:rsid w:val="00A827F9"/>
    <w:rsid w:val="00A8350E"/>
    <w:rsid w:val="00A83927"/>
    <w:rsid w:val="00A841CE"/>
    <w:rsid w:val="00A845CF"/>
    <w:rsid w:val="00A84AB5"/>
    <w:rsid w:val="00A84F99"/>
    <w:rsid w:val="00A85D79"/>
    <w:rsid w:val="00A86275"/>
    <w:rsid w:val="00A866CA"/>
    <w:rsid w:val="00A86EBC"/>
    <w:rsid w:val="00A91F19"/>
    <w:rsid w:val="00A93174"/>
    <w:rsid w:val="00A93E64"/>
    <w:rsid w:val="00A95847"/>
    <w:rsid w:val="00A9591E"/>
    <w:rsid w:val="00A95CA2"/>
    <w:rsid w:val="00A979CC"/>
    <w:rsid w:val="00AA064B"/>
    <w:rsid w:val="00AA19CE"/>
    <w:rsid w:val="00AA2196"/>
    <w:rsid w:val="00AA23C5"/>
    <w:rsid w:val="00AA2444"/>
    <w:rsid w:val="00AA29D8"/>
    <w:rsid w:val="00AA2ABF"/>
    <w:rsid w:val="00AA34AA"/>
    <w:rsid w:val="00AA3FF7"/>
    <w:rsid w:val="00AA4E55"/>
    <w:rsid w:val="00AA59A5"/>
    <w:rsid w:val="00AA6B3F"/>
    <w:rsid w:val="00AA72AF"/>
    <w:rsid w:val="00AB06B8"/>
    <w:rsid w:val="00AB104D"/>
    <w:rsid w:val="00AB1919"/>
    <w:rsid w:val="00AB1EE8"/>
    <w:rsid w:val="00AB230C"/>
    <w:rsid w:val="00AB25CB"/>
    <w:rsid w:val="00AB314B"/>
    <w:rsid w:val="00AB36BB"/>
    <w:rsid w:val="00AB3A67"/>
    <w:rsid w:val="00AB4057"/>
    <w:rsid w:val="00AB559B"/>
    <w:rsid w:val="00AB5E74"/>
    <w:rsid w:val="00AB655E"/>
    <w:rsid w:val="00AB6DB3"/>
    <w:rsid w:val="00AC0418"/>
    <w:rsid w:val="00AC06C0"/>
    <w:rsid w:val="00AC16D5"/>
    <w:rsid w:val="00AC2B59"/>
    <w:rsid w:val="00AC2C62"/>
    <w:rsid w:val="00AC3AD9"/>
    <w:rsid w:val="00AC56B0"/>
    <w:rsid w:val="00AC5971"/>
    <w:rsid w:val="00AC7483"/>
    <w:rsid w:val="00AC7D00"/>
    <w:rsid w:val="00AC7D27"/>
    <w:rsid w:val="00AC7EF9"/>
    <w:rsid w:val="00AD0CF7"/>
    <w:rsid w:val="00AD1338"/>
    <w:rsid w:val="00AD148F"/>
    <w:rsid w:val="00AD23AD"/>
    <w:rsid w:val="00AD3A1C"/>
    <w:rsid w:val="00AD3B75"/>
    <w:rsid w:val="00AD57C2"/>
    <w:rsid w:val="00AD6460"/>
    <w:rsid w:val="00AD70FE"/>
    <w:rsid w:val="00AD756A"/>
    <w:rsid w:val="00AD7781"/>
    <w:rsid w:val="00AE001D"/>
    <w:rsid w:val="00AE0CB8"/>
    <w:rsid w:val="00AE0D67"/>
    <w:rsid w:val="00AE1DE9"/>
    <w:rsid w:val="00AE1E40"/>
    <w:rsid w:val="00AE3024"/>
    <w:rsid w:val="00AE37FE"/>
    <w:rsid w:val="00AE3DC3"/>
    <w:rsid w:val="00AE40AB"/>
    <w:rsid w:val="00AE46EF"/>
    <w:rsid w:val="00AE486C"/>
    <w:rsid w:val="00AE5FF2"/>
    <w:rsid w:val="00AE6493"/>
    <w:rsid w:val="00AE74D8"/>
    <w:rsid w:val="00AE76E7"/>
    <w:rsid w:val="00AE7950"/>
    <w:rsid w:val="00AE7D99"/>
    <w:rsid w:val="00AF1052"/>
    <w:rsid w:val="00AF1A1B"/>
    <w:rsid w:val="00AF1D72"/>
    <w:rsid w:val="00AF1FCB"/>
    <w:rsid w:val="00AF2DA2"/>
    <w:rsid w:val="00AF2EA5"/>
    <w:rsid w:val="00AF320E"/>
    <w:rsid w:val="00AF38EC"/>
    <w:rsid w:val="00AF4B4E"/>
    <w:rsid w:val="00AF4F88"/>
    <w:rsid w:val="00AF53BD"/>
    <w:rsid w:val="00AF5921"/>
    <w:rsid w:val="00AF6F52"/>
    <w:rsid w:val="00B0014C"/>
    <w:rsid w:val="00B0064C"/>
    <w:rsid w:val="00B01A7A"/>
    <w:rsid w:val="00B02630"/>
    <w:rsid w:val="00B031DE"/>
    <w:rsid w:val="00B03E9F"/>
    <w:rsid w:val="00B04A22"/>
    <w:rsid w:val="00B05C54"/>
    <w:rsid w:val="00B05E6A"/>
    <w:rsid w:val="00B062EC"/>
    <w:rsid w:val="00B1003C"/>
    <w:rsid w:val="00B112BE"/>
    <w:rsid w:val="00B13A1D"/>
    <w:rsid w:val="00B14ADD"/>
    <w:rsid w:val="00B14D2C"/>
    <w:rsid w:val="00B153B3"/>
    <w:rsid w:val="00B15534"/>
    <w:rsid w:val="00B15566"/>
    <w:rsid w:val="00B15A64"/>
    <w:rsid w:val="00B15B1F"/>
    <w:rsid w:val="00B15B6A"/>
    <w:rsid w:val="00B16038"/>
    <w:rsid w:val="00B162C4"/>
    <w:rsid w:val="00B1632A"/>
    <w:rsid w:val="00B16419"/>
    <w:rsid w:val="00B165B5"/>
    <w:rsid w:val="00B16AB4"/>
    <w:rsid w:val="00B17003"/>
    <w:rsid w:val="00B204CA"/>
    <w:rsid w:val="00B21EFC"/>
    <w:rsid w:val="00B22A55"/>
    <w:rsid w:val="00B2322E"/>
    <w:rsid w:val="00B24298"/>
    <w:rsid w:val="00B2558B"/>
    <w:rsid w:val="00B25AB5"/>
    <w:rsid w:val="00B260A5"/>
    <w:rsid w:val="00B266B5"/>
    <w:rsid w:val="00B26B54"/>
    <w:rsid w:val="00B26DFD"/>
    <w:rsid w:val="00B30B5B"/>
    <w:rsid w:val="00B325A0"/>
    <w:rsid w:val="00B329A7"/>
    <w:rsid w:val="00B34B65"/>
    <w:rsid w:val="00B3507F"/>
    <w:rsid w:val="00B363CD"/>
    <w:rsid w:val="00B366D3"/>
    <w:rsid w:val="00B369A3"/>
    <w:rsid w:val="00B37036"/>
    <w:rsid w:val="00B376D8"/>
    <w:rsid w:val="00B407EA"/>
    <w:rsid w:val="00B4133A"/>
    <w:rsid w:val="00B43F25"/>
    <w:rsid w:val="00B45125"/>
    <w:rsid w:val="00B45179"/>
    <w:rsid w:val="00B45E96"/>
    <w:rsid w:val="00B462CF"/>
    <w:rsid w:val="00B46B25"/>
    <w:rsid w:val="00B47114"/>
    <w:rsid w:val="00B475AB"/>
    <w:rsid w:val="00B50E91"/>
    <w:rsid w:val="00B51158"/>
    <w:rsid w:val="00B51457"/>
    <w:rsid w:val="00B514D2"/>
    <w:rsid w:val="00B52A57"/>
    <w:rsid w:val="00B536EC"/>
    <w:rsid w:val="00B548F6"/>
    <w:rsid w:val="00B55929"/>
    <w:rsid w:val="00B56CF5"/>
    <w:rsid w:val="00B57385"/>
    <w:rsid w:val="00B60099"/>
    <w:rsid w:val="00B6078F"/>
    <w:rsid w:val="00B60CBE"/>
    <w:rsid w:val="00B62E4B"/>
    <w:rsid w:val="00B63297"/>
    <w:rsid w:val="00B63724"/>
    <w:rsid w:val="00B64890"/>
    <w:rsid w:val="00B660B0"/>
    <w:rsid w:val="00B662E5"/>
    <w:rsid w:val="00B66BAF"/>
    <w:rsid w:val="00B66D8C"/>
    <w:rsid w:val="00B66D91"/>
    <w:rsid w:val="00B67FC2"/>
    <w:rsid w:val="00B70866"/>
    <w:rsid w:val="00B71058"/>
    <w:rsid w:val="00B71C16"/>
    <w:rsid w:val="00B723B0"/>
    <w:rsid w:val="00B7243F"/>
    <w:rsid w:val="00B72CAD"/>
    <w:rsid w:val="00B74404"/>
    <w:rsid w:val="00B74C40"/>
    <w:rsid w:val="00B75AEC"/>
    <w:rsid w:val="00B76B3A"/>
    <w:rsid w:val="00B770AC"/>
    <w:rsid w:val="00B77BC8"/>
    <w:rsid w:val="00B77D67"/>
    <w:rsid w:val="00B8012C"/>
    <w:rsid w:val="00B80414"/>
    <w:rsid w:val="00B8100F"/>
    <w:rsid w:val="00B8350B"/>
    <w:rsid w:val="00B84D25"/>
    <w:rsid w:val="00B87001"/>
    <w:rsid w:val="00B87EC9"/>
    <w:rsid w:val="00B90E49"/>
    <w:rsid w:val="00B916C1"/>
    <w:rsid w:val="00B93350"/>
    <w:rsid w:val="00B935CA"/>
    <w:rsid w:val="00B94706"/>
    <w:rsid w:val="00B952AE"/>
    <w:rsid w:val="00B957DC"/>
    <w:rsid w:val="00B96593"/>
    <w:rsid w:val="00B97A19"/>
    <w:rsid w:val="00BA0424"/>
    <w:rsid w:val="00BA2892"/>
    <w:rsid w:val="00BA4185"/>
    <w:rsid w:val="00BA7231"/>
    <w:rsid w:val="00BA7791"/>
    <w:rsid w:val="00BA7C5D"/>
    <w:rsid w:val="00BB0E64"/>
    <w:rsid w:val="00BB11E3"/>
    <w:rsid w:val="00BB1289"/>
    <w:rsid w:val="00BB20F2"/>
    <w:rsid w:val="00BB29A1"/>
    <w:rsid w:val="00BB36BD"/>
    <w:rsid w:val="00BB4A7D"/>
    <w:rsid w:val="00BB5D37"/>
    <w:rsid w:val="00BB6C08"/>
    <w:rsid w:val="00BB7349"/>
    <w:rsid w:val="00BB75E1"/>
    <w:rsid w:val="00BB790B"/>
    <w:rsid w:val="00BC0E4B"/>
    <w:rsid w:val="00BC1642"/>
    <w:rsid w:val="00BC1A5D"/>
    <w:rsid w:val="00BC1A8F"/>
    <w:rsid w:val="00BC1AB5"/>
    <w:rsid w:val="00BC406E"/>
    <w:rsid w:val="00BC632B"/>
    <w:rsid w:val="00BC7BFB"/>
    <w:rsid w:val="00BC7E63"/>
    <w:rsid w:val="00BD0193"/>
    <w:rsid w:val="00BD0E77"/>
    <w:rsid w:val="00BD11B2"/>
    <w:rsid w:val="00BD175A"/>
    <w:rsid w:val="00BD1E91"/>
    <w:rsid w:val="00BD30D6"/>
    <w:rsid w:val="00BD3447"/>
    <w:rsid w:val="00BD7E29"/>
    <w:rsid w:val="00BE0270"/>
    <w:rsid w:val="00BE088A"/>
    <w:rsid w:val="00BE0D11"/>
    <w:rsid w:val="00BE1D57"/>
    <w:rsid w:val="00BE201F"/>
    <w:rsid w:val="00BE2A92"/>
    <w:rsid w:val="00BE2E33"/>
    <w:rsid w:val="00BE2F08"/>
    <w:rsid w:val="00BE33D4"/>
    <w:rsid w:val="00BE3499"/>
    <w:rsid w:val="00BE34E7"/>
    <w:rsid w:val="00BE3D2E"/>
    <w:rsid w:val="00BE3EF2"/>
    <w:rsid w:val="00BE3F35"/>
    <w:rsid w:val="00BE5233"/>
    <w:rsid w:val="00BE5807"/>
    <w:rsid w:val="00BE645C"/>
    <w:rsid w:val="00BE6775"/>
    <w:rsid w:val="00BE68BB"/>
    <w:rsid w:val="00BF0527"/>
    <w:rsid w:val="00BF166F"/>
    <w:rsid w:val="00BF1E73"/>
    <w:rsid w:val="00BF2ED8"/>
    <w:rsid w:val="00BF3F4C"/>
    <w:rsid w:val="00BF448A"/>
    <w:rsid w:val="00BF4AD8"/>
    <w:rsid w:val="00BF589F"/>
    <w:rsid w:val="00C0012D"/>
    <w:rsid w:val="00C006A1"/>
    <w:rsid w:val="00C007BB"/>
    <w:rsid w:val="00C00E27"/>
    <w:rsid w:val="00C0292F"/>
    <w:rsid w:val="00C03F15"/>
    <w:rsid w:val="00C053DE"/>
    <w:rsid w:val="00C06F96"/>
    <w:rsid w:val="00C073AA"/>
    <w:rsid w:val="00C07D0C"/>
    <w:rsid w:val="00C1042A"/>
    <w:rsid w:val="00C10D65"/>
    <w:rsid w:val="00C11624"/>
    <w:rsid w:val="00C11BF4"/>
    <w:rsid w:val="00C121A6"/>
    <w:rsid w:val="00C121B2"/>
    <w:rsid w:val="00C12309"/>
    <w:rsid w:val="00C13688"/>
    <w:rsid w:val="00C138DC"/>
    <w:rsid w:val="00C13ECC"/>
    <w:rsid w:val="00C13FD1"/>
    <w:rsid w:val="00C149C5"/>
    <w:rsid w:val="00C15FBD"/>
    <w:rsid w:val="00C169F8"/>
    <w:rsid w:val="00C16BF0"/>
    <w:rsid w:val="00C16FB6"/>
    <w:rsid w:val="00C176AB"/>
    <w:rsid w:val="00C1785A"/>
    <w:rsid w:val="00C17997"/>
    <w:rsid w:val="00C17A97"/>
    <w:rsid w:val="00C201A0"/>
    <w:rsid w:val="00C228AE"/>
    <w:rsid w:val="00C23360"/>
    <w:rsid w:val="00C24017"/>
    <w:rsid w:val="00C2656A"/>
    <w:rsid w:val="00C2690D"/>
    <w:rsid w:val="00C277D2"/>
    <w:rsid w:val="00C30778"/>
    <w:rsid w:val="00C309AE"/>
    <w:rsid w:val="00C31AD3"/>
    <w:rsid w:val="00C32FC0"/>
    <w:rsid w:val="00C34E0A"/>
    <w:rsid w:val="00C3559E"/>
    <w:rsid w:val="00C35ADA"/>
    <w:rsid w:val="00C360F9"/>
    <w:rsid w:val="00C36719"/>
    <w:rsid w:val="00C3684B"/>
    <w:rsid w:val="00C368FA"/>
    <w:rsid w:val="00C36936"/>
    <w:rsid w:val="00C37D84"/>
    <w:rsid w:val="00C41D1E"/>
    <w:rsid w:val="00C433BB"/>
    <w:rsid w:val="00C44F68"/>
    <w:rsid w:val="00C456AA"/>
    <w:rsid w:val="00C45F58"/>
    <w:rsid w:val="00C47187"/>
    <w:rsid w:val="00C473FE"/>
    <w:rsid w:val="00C4756B"/>
    <w:rsid w:val="00C50437"/>
    <w:rsid w:val="00C520B2"/>
    <w:rsid w:val="00C52E5C"/>
    <w:rsid w:val="00C544C3"/>
    <w:rsid w:val="00C550FA"/>
    <w:rsid w:val="00C55302"/>
    <w:rsid w:val="00C56409"/>
    <w:rsid w:val="00C5699B"/>
    <w:rsid w:val="00C56D80"/>
    <w:rsid w:val="00C57227"/>
    <w:rsid w:val="00C573A3"/>
    <w:rsid w:val="00C5753D"/>
    <w:rsid w:val="00C60B0C"/>
    <w:rsid w:val="00C60ECF"/>
    <w:rsid w:val="00C61B38"/>
    <w:rsid w:val="00C621F8"/>
    <w:rsid w:val="00C62327"/>
    <w:rsid w:val="00C62A98"/>
    <w:rsid w:val="00C63B06"/>
    <w:rsid w:val="00C6453F"/>
    <w:rsid w:val="00C64C4E"/>
    <w:rsid w:val="00C652A6"/>
    <w:rsid w:val="00C6535C"/>
    <w:rsid w:val="00C656ED"/>
    <w:rsid w:val="00C6645A"/>
    <w:rsid w:val="00C67182"/>
    <w:rsid w:val="00C67247"/>
    <w:rsid w:val="00C67623"/>
    <w:rsid w:val="00C70AF0"/>
    <w:rsid w:val="00C71495"/>
    <w:rsid w:val="00C71749"/>
    <w:rsid w:val="00C73D2F"/>
    <w:rsid w:val="00C744ED"/>
    <w:rsid w:val="00C7546F"/>
    <w:rsid w:val="00C75540"/>
    <w:rsid w:val="00C75DB4"/>
    <w:rsid w:val="00C76AE0"/>
    <w:rsid w:val="00C778F6"/>
    <w:rsid w:val="00C77A3E"/>
    <w:rsid w:val="00C77D40"/>
    <w:rsid w:val="00C80207"/>
    <w:rsid w:val="00C80524"/>
    <w:rsid w:val="00C810DF"/>
    <w:rsid w:val="00C81BE2"/>
    <w:rsid w:val="00C822A4"/>
    <w:rsid w:val="00C82467"/>
    <w:rsid w:val="00C83994"/>
    <w:rsid w:val="00C84BC8"/>
    <w:rsid w:val="00C854DB"/>
    <w:rsid w:val="00C857C6"/>
    <w:rsid w:val="00C8687C"/>
    <w:rsid w:val="00C87054"/>
    <w:rsid w:val="00C875DD"/>
    <w:rsid w:val="00C90AA7"/>
    <w:rsid w:val="00C91BCA"/>
    <w:rsid w:val="00C931EF"/>
    <w:rsid w:val="00C93DDC"/>
    <w:rsid w:val="00C94E10"/>
    <w:rsid w:val="00C95129"/>
    <w:rsid w:val="00C96654"/>
    <w:rsid w:val="00C96ACC"/>
    <w:rsid w:val="00C97221"/>
    <w:rsid w:val="00CA0392"/>
    <w:rsid w:val="00CA0656"/>
    <w:rsid w:val="00CA10DD"/>
    <w:rsid w:val="00CA1208"/>
    <w:rsid w:val="00CA1F70"/>
    <w:rsid w:val="00CA3013"/>
    <w:rsid w:val="00CA32D7"/>
    <w:rsid w:val="00CA33CA"/>
    <w:rsid w:val="00CA4865"/>
    <w:rsid w:val="00CA4A70"/>
    <w:rsid w:val="00CA6ACE"/>
    <w:rsid w:val="00CB0BF4"/>
    <w:rsid w:val="00CB3893"/>
    <w:rsid w:val="00CB3F40"/>
    <w:rsid w:val="00CB457F"/>
    <w:rsid w:val="00CB57E8"/>
    <w:rsid w:val="00CB5F46"/>
    <w:rsid w:val="00CB72C5"/>
    <w:rsid w:val="00CB7EB0"/>
    <w:rsid w:val="00CC007E"/>
    <w:rsid w:val="00CC0302"/>
    <w:rsid w:val="00CC1C99"/>
    <w:rsid w:val="00CC2F9A"/>
    <w:rsid w:val="00CC3046"/>
    <w:rsid w:val="00CC3357"/>
    <w:rsid w:val="00CC3889"/>
    <w:rsid w:val="00CC3E8D"/>
    <w:rsid w:val="00CC59F8"/>
    <w:rsid w:val="00CC5C1D"/>
    <w:rsid w:val="00CC5E3A"/>
    <w:rsid w:val="00CC66C4"/>
    <w:rsid w:val="00CC6CF2"/>
    <w:rsid w:val="00CC7714"/>
    <w:rsid w:val="00CD0160"/>
    <w:rsid w:val="00CD0622"/>
    <w:rsid w:val="00CD0F92"/>
    <w:rsid w:val="00CD102D"/>
    <w:rsid w:val="00CD18FC"/>
    <w:rsid w:val="00CD2B6E"/>
    <w:rsid w:val="00CD2D5A"/>
    <w:rsid w:val="00CD2EEC"/>
    <w:rsid w:val="00CD337C"/>
    <w:rsid w:val="00CD379A"/>
    <w:rsid w:val="00CD4DE4"/>
    <w:rsid w:val="00CD6219"/>
    <w:rsid w:val="00CD77EE"/>
    <w:rsid w:val="00CE052E"/>
    <w:rsid w:val="00CE1688"/>
    <w:rsid w:val="00CE1827"/>
    <w:rsid w:val="00CE1A40"/>
    <w:rsid w:val="00CE1DB9"/>
    <w:rsid w:val="00CE2074"/>
    <w:rsid w:val="00CE2135"/>
    <w:rsid w:val="00CE2633"/>
    <w:rsid w:val="00CE27E4"/>
    <w:rsid w:val="00CE3809"/>
    <w:rsid w:val="00CE3B36"/>
    <w:rsid w:val="00CE3BC4"/>
    <w:rsid w:val="00CE4A9A"/>
    <w:rsid w:val="00CE4B27"/>
    <w:rsid w:val="00CE5019"/>
    <w:rsid w:val="00CE524E"/>
    <w:rsid w:val="00CF01D5"/>
    <w:rsid w:val="00CF03C9"/>
    <w:rsid w:val="00CF0452"/>
    <w:rsid w:val="00CF05E7"/>
    <w:rsid w:val="00CF11FD"/>
    <w:rsid w:val="00CF1F7E"/>
    <w:rsid w:val="00CF2AF5"/>
    <w:rsid w:val="00CF3169"/>
    <w:rsid w:val="00CF3222"/>
    <w:rsid w:val="00CF328D"/>
    <w:rsid w:val="00CF3D18"/>
    <w:rsid w:val="00CF6542"/>
    <w:rsid w:val="00CF71C8"/>
    <w:rsid w:val="00CF7B3C"/>
    <w:rsid w:val="00D00169"/>
    <w:rsid w:val="00D0042E"/>
    <w:rsid w:val="00D00DC9"/>
    <w:rsid w:val="00D011A0"/>
    <w:rsid w:val="00D01786"/>
    <w:rsid w:val="00D01987"/>
    <w:rsid w:val="00D0424C"/>
    <w:rsid w:val="00D04BE6"/>
    <w:rsid w:val="00D05FF8"/>
    <w:rsid w:val="00D060A3"/>
    <w:rsid w:val="00D0670A"/>
    <w:rsid w:val="00D07FA6"/>
    <w:rsid w:val="00D10DC1"/>
    <w:rsid w:val="00D11A9E"/>
    <w:rsid w:val="00D1224F"/>
    <w:rsid w:val="00D147C7"/>
    <w:rsid w:val="00D148D3"/>
    <w:rsid w:val="00D1548F"/>
    <w:rsid w:val="00D15834"/>
    <w:rsid w:val="00D16426"/>
    <w:rsid w:val="00D20D1A"/>
    <w:rsid w:val="00D210C6"/>
    <w:rsid w:val="00D21671"/>
    <w:rsid w:val="00D22752"/>
    <w:rsid w:val="00D23EFF"/>
    <w:rsid w:val="00D24F72"/>
    <w:rsid w:val="00D2551F"/>
    <w:rsid w:val="00D25C97"/>
    <w:rsid w:val="00D265C5"/>
    <w:rsid w:val="00D2731E"/>
    <w:rsid w:val="00D27EFC"/>
    <w:rsid w:val="00D30ED1"/>
    <w:rsid w:val="00D31F84"/>
    <w:rsid w:val="00D321C6"/>
    <w:rsid w:val="00D32590"/>
    <w:rsid w:val="00D32C5E"/>
    <w:rsid w:val="00D3352B"/>
    <w:rsid w:val="00D33984"/>
    <w:rsid w:val="00D34113"/>
    <w:rsid w:val="00D341F1"/>
    <w:rsid w:val="00D343C6"/>
    <w:rsid w:val="00D34814"/>
    <w:rsid w:val="00D35175"/>
    <w:rsid w:val="00D358B1"/>
    <w:rsid w:val="00D35A96"/>
    <w:rsid w:val="00D36077"/>
    <w:rsid w:val="00D366C8"/>
    <w:rsid w:val="00D37167"/>
    <w:rsid w:val="00D378A2"/>
    <w:rsid w:val="00D40061"/>
    <w:rsid w:val="00D423A1"/>
    <w:rsid w:val="00D432FF"/>
    <w:rsid w:val="00D43C9F"/>
    <w:rsid w:val="00D44443"/>
    <w:rsid w:val="00D44EF5"/>
    <w:rsid w:val="00D44FD6"/>
    <w:rsid w:val="00D46265"/>
    <w:rsid w:val="00D46454"/>
    <w:rsid w:val="00D47C0E"/>
    <w:rsid w:val="00D50032"/>
    <w:rsid w:val="00D504E7"/>
    <w:rsid w:val="00D51EE7"/>
    <w:rsid w:val="00D52517"/>
    <w:rsid w:val="00D53233"/>
    <w:rsid w:val="00D53247"/>
    <w:rsid w:val="00D536F6"/>
    <w:rsid w:val="00D5374C"/>
    <w:rsid w:val="00D55399"/>
    <w:rsid w:val="00D55456"/>
    <w:rsid w:val="00D568E7"/>
    <w:rsid w:val="00D577AA"/>
    <w:rsid w:val="00D605EE"/>
    <w:rsid w:val="00D61424"/>
    <w:rsid w:val="00D61A30"/>
    <w:rsid w:val="00D62901"/>
    <w:rsid w:val="00D62A5B"/>
    <w:rsid w:val="00D63018"/>
    <w:rsid w:val="00D633DB"/>
    <w:rsid w:val="00D63E6F"/>
    <w:rsid w:val="00D64879"/>
    <w:rsid w:val="00D65472"/>
    <w:rsid w:val="00D65AD5"/>
    <w:rsid w:val="00D665AD"/>
    <w:rsid w:val="00D71700"/>
    <w:rsid w:val="00D74432"/>
    <w:rsid w:val="00D75398"/>
    <w:rsid w:val="00D75592"/>
    <w:rsid w:val="00D75FB9"/>
    <w:rsid w:val="00D769E5"/>
    <w:rsid w:val="00D77295"/>
    <w:rsid w:val="00D779BA"/>
    <w:rsid w:val="00D77B6A"/>
    <w:rsid w:val="00D80543"/>
    <w:rsid w:val="00D80805"/>
    <w:rsid w:val="00D81173"/>
    <w:rsid w:val="00D8176A"/>
    <w:rsid w:val="00D8193E"/>
    <w:rsid w:val="00D82551"/>
    <w:rsid w:val="00D82C0F"/>
    <w:rsid w:val="00D82DB6"/>
    <w:rsid w:val="00D830FF"/>
    <w:rsid w:val="00D83318"/>
    <w:rsid w:val="00D838A5"/>
    <w:rsid w:val="00D84B12"/>
    <w:rsid w:val="00D84F4D"/>
    <w:rsid w:val="00D85114"/>
    <w:rsid w:val="00D85121"/>
    <w:rsid w:val="00D85299"/>
    <w:rsid w:val="00D852A5"/>
    <w:rsid w:val="00D8548A"/>
    <w:rsid w:val="00D85830"/>
    <w:rsid w:val="00D8677C"/>
    <w:rsid w:val="00D86B6C"/>
    <w:rsid w:val="00D874EF"/>
    <w:rsid w:val="00D8798B"/>
    <w:rsid w:val="00D90010"/>
    <w:rsid w:val="00D9067C"/>
    <w:rsid w:val="00D92017"/>
    <w:rsid w:val="00D930F7"/>
    <w:rsid w:val="00D933D8"/>
    <w:rsid w:val="00D9380C"/>
    <w:rsid w:val="00D94D47"/>
    <w:rsid w:val="00D94D53"/>
    <w:rsid w:val="00D953CF"/>
    <w:rsid w:val="00D95665"/>
    <w:rsid w:val="00D95717"/>
    <w:rsid w:val="00D9641F"/>
    <w:rsid w:val="00D9655A"/>
    <w:rsid w:val="00D96DF8"/>
    <w:rsid w:val="00D97780"/>
    <w:rsid w:val="00DA01B9"/>
    <w:rsid w:val="00DA04E6"/>
    <w:rsid w:val="00DA1483"/>
    <w:rsid w:val="00DA2384"/>
    <w:rsid w:val="00DA2994"/>
    <w:rsid w:val="00DA3573"/>
    <w:rsid w:val="00DA40BC"/>
    <w:rsid w:val="00DA4365"/>
    <w:rsid w:val="00DA45A2"/>
    <w:rsid w:val="00DA4687"/>
    <w:rsid w:val="00DA4A35"/>
    <w:rsid w:val="00DA4AE8"/>
    <w:rsid w:val="00DA4B3D"/>
    <w:rsid w:val="00DA50B3"/>
    <w:rsid w:val="00DA5343"/>
    <w:rsid w:val="00DA5AA1"/>
    <w:rsid w:val="00DA5DA8"/>
    <w:rsid w:val="00DA72B9"/>
    <w:rsid w:val="00DA7B06"/>
    <w:rsid w:val="00DA7D3B"/>
    <w:rsid w:val="00DB000E"/>
    <w:rsid w:val="00DB128F"/>
    <w:rsid w:val="00DB1492"/>
    <w:rsid w:val="00DB24F5"/>
    <w:rsid w:val="00DB26BB"/>
    <w:rsid w:val="00DB3C5B"/>
    <w:rsid w:val="00DB4412"/>
    <w:rsid w:val="00DB5059"/>
    <w:rsid w:val="00DB573C"/>
    <w:rsid w:val="00DB772E"/>
    <w:rsid w:val="00DB7AB0"/>
    <w:rsid w:val="00DB7C35"/>
    <w:rsid w:val="00DC06A3"/>
    <w:rsid w:val="00DC117D"/>
    <w:rsid w:val="00DC2E28"/>
    <w:rsid w:val="00DC2FBC"/>
    <w:rsid w:val="00DC5685"/>
    <w:rsid w:val="00DC63B4"/>
    <w:rsid w:val="00DC65E9"/>
    <w:rsid w:val="00DC6C2E"/>
    <w:rsid w:val="00DC7303"/>
    <w:rsid w:val="00DC7664"/>
    <w:rsid w:val="00DC7D4E"/>
    <w:rsid w:val="00DC7FA8"/>
    <w:rsid w:val="00DD0788"/>
    <w:rsid w:val="00DD0A2D"/>
    <w:rsid w:val="00DD0FDC"/>
    <w:rsid w:val="00DD114B"/>
    <w:rsid w:val="00DD1F09"/>
    <w:rsid w:val="00DD2AFD"/>
    <w:rsid w:val="00DD58FF"/>
    <w:rsid w:val="00DD5A60"/>
    <w:rsid w:val="00DD63D1"/>
    <w:rsid w:val="00DD6AE0"/>
    <w:rsid w:val="00DD7F09"/>
    <w:rsid w:val="00DE072B"/>
    <w:rsid w:val="00DE1BB7"/>
    <w:rsid w:val="00DE1EF5"/>
    <w:rsid w:val="00DE252C"/>
    <w:rsid w:val="00DE2AF9"/>
    <w:rsid w:val="00DE2EB8"/>
    <w:rsid w:val="00DE4302"/>
    <w:rsid w:val="00DE4772"/>
    <w:rsid w:val="00DE4F3E"/>
    <w:rsid w:val="00DE51B6"/>
    <w:rsid w:val="00DE52D7"/>
    <w:rsid w:val="00DE5AA5"/>
    <w:rsid w:val="00DE6241"/>
    <w:rsid w:val="00DE626A"/>
    <w:rsid w:val="00DE6C47"/>
    <w:rsid w:val="00DF104D"/>
    <w:rsid w:val="00DF1C1A"/>
    <w:rsid w:val="00DF2F0C"/>
    <w:rsid w:val="00DF311E"/>
    <w:rsid w:val="00DF586E"/>
    <w:rsid w:val="00DF6472"/>
    <w:rsid w:val="00DF6604"/>
    <w:rsid w:val="00DF660B"/>
    <w:rsid w:val="00DF685A"/>
    <w:rsid w:val="00DF73ED"/>
    <w:rsid w:val="00DF79AC"/>
    <w:rsid w:val="00E000A9"/>
    <w:rsid w:val="00E010E0"/>
    <w:rsid w:val="00E014D8"/>
    <w:rsid w:val="00E02076"/>
    <w:rsid w:val="00E03284"/>
    <w:rsid w:val="00E03543"/>
    <w:rsid w:val="00E03A3C"/>
    <w:rsid w:val="00E04239"/>
    <w:rsid w:val="00E04463"/>
    <w:rsid w:val="00E0485D"/>
    <w:rsid w:val="00E054F4"/>
    <w:rsid w:val="00E060FE"/>
    <w:rsid w:val="00E07358"/>
    <w:rsid w:val="00E10045"/>
    <w:rsid w:val="00E10890"/>
    <w:rsid w:val="00E11E01"/>
    <w:rsid w:val="00E11F7B"/>
    <w:rsid w:val="00E1287B"/>
    <w:rsid w:val="00E14282"/>
    <w:rsid w:val="00E15114"/>
    <w:rsid w:val="00E166F8"/>
    <w:rsid w:val="00E175F2"/>
    <w:rsid w:val="00E17EFE"/>
    <w:rsid w:val="00E20427"/>
    <w:rsid w:val="00E205FC"/>
    <w:rsid w:val="00E22753"/>
    <w:rsid w:val="00E23330"/>
    <w:rsid w:val="00E23718"/>
    <w:rsid w:val="00E24DD2"/>
    <w:rsid w:val="00E25039"/>
    <w:rsid w:val="00E25F71"/>
    <w:rsid w:val="00E269A3"/>
    <w:rsid w:val="00E27690"/>
    <w:rsid w:val="00E303BF"/>
    <w:rsid w:val="00E30A62"/>
    <w:rsid w:val="00E3153C"/>
    <w:rsid w:val="00E3168C"/>
    <w:rsid w:val="00E31867"/>
    <w:rsid w:val="00E31A6E"/>
    <w:rsid w:val="00E328EF"/>
    <w:rsid w:val="00E329B2"/>
    <w:rsid w:val="00E32EC5"/>
    <w:rsid w:val="00E332F1"/>
    <w:rsid w:val="00E333B8"/>
    <w:rsid w:val="00E3431B"/>
    <w:rsid w:val="00E34CD9"/>
    <w:rsid w:val="00E36359"/>
    <w:rsid w:val="00E372A3"/>
    <w:rsid w:val="00E37AEF"/>
    <w:rsid w:val="00E37ECE"/>
    <w:rsid w:val="00E400E8"/>
    <w:rsid w:val="00E40BEA"/>
    <w:rsid w:val="00E40E80"/>
    <w:rsid w:val="00E41138"/>
    <w:rsid w:val="00E412C2"/>
    <w:rsid w:val="00E4132C"/>
    <w:rsid w:val="00E4262D"/>
    <w:rsid w:val="00E42663"/>
    <w:rsid w:val="00E44955"/>
    <w:rsid w:val="00E449B6"/>
    <w:rsid w:val="00E4514D"/>
    <w:rsid w:val="00E454A9"/>
    <w:rsid w:val="00E458F7"/>
    <w:rsid w:val="00E458FA"/>
    <w:rsid w:val="00E45930"/>
    <w:rsid w:val="00E46B24"/>
    <w:rsid w:val="00E47664"/>
    <w:rsid w:val="00E476B6"/>
    <w:rsid w:val="00E505C2"/>
    <w:rsid w:val="00E51359"/>
    <w:rsid w:val="00E52427"/>
    <w:rsid w:val="00E5251A"/>
    <w:rsid w:val="00E53E82"/>
    <w:rsid w:val="00E5446C"/>
    <w:rsid w:val="00E548EF"/>
    <w:rsid w:val="00E56497"/>
    <w:rsid w:val="00E5676D"/>
    <w:rsid w:val="00E567BB"/>
    <w:rsid w:val="00E5717B"/>
    <w:rsid w:val="00E61F9D"/>
    <w:rsid w:val="00E62EDF"/>
    <w:rsid w:val="00E63209"/>
    <w:rsid w:val="00E636A3"/>
    <w:rsid w:val="00E64D2B"/>
    <w:rsid w:val="00E654EA"/>
    <w:rsid w:val="00E655BB"/>
    <w:rsid w:val="00E667AA"/>
    <w:rsid w:val="00E668A5"/>
    <w:rsid w:val="00E676B8"/>
    <w:rsid w:val="00E67C62"/>
    <w:rsid w:val="00E67DD1"/>
    <w:rsid w:val="00E7059F"/>
    <w:rsid w:val="00E70DA2"/>
    <w:rsid w:val="00E71A31"/>
    <w:rsid w:val="00E71CF3"/>
    <w:rsid w:val="00E73EA7"/>
    <w:rsid w:val="00E75605"/>
    <w:rsid w:val="00E758EB"/>
    <w:rsid w:val="00E76648"/>
    <w:rsid w:val="00E80931"/>
    <w:rsid w:val="00E80AF5"/>
    <w:rsid w:val="00E80ED5"/>
    <w:rsid w:val="00E81F5A"/>
    <w:rsid w:val="00E8216B"/>
    <w:rsid w:val="00E82565"/>
    <w:rsid w:val="00E83D47"/>
    <w:rsid w:val="00E84253"/>
    <w:rsid w:val="00E84B83"/>
    <w:rsid w:val="00E8666B"/>
    <w:rsid w:val="00E86A26"/>
    <w:rsid w:val="00E870DD"/>
    <w:rsid w:val="00E90909"/>
    <w:rsid w:val="00E90BFA"/>
    <w:rsid w:val="00E911C5"/>
    <w:rsid w:val="00E91954"/>
    <w:rsid w:val="00E91B6D"/>
    <w:rsid w:val="00E91CA0"/>
    <w:rsid w:val="00E91F88"/>
    <w:rsid w:val="00E920A8"/>
    <w:rsid w:val="00E92A64"/>
    <w:rsid w:val="00E938CE"/>
    <w:rsid w:val="00E947E6"/>
    <w:rsid w:val="00E957E5"/>
    <w:rsid w:val="00E96279"/>
    <w:rsid w:val="00E96DDE"/>
    <w:rsid w:val="00E9764D"/>
    <w:rsid w:val="00EA03AD"/>
    <w:rsid w:val="00EA0BD2"/>
    <w:rsid w:val="00EA1325"/>
    <w:rsid w:val="00EA1616"/>
    <w:rsid w:val="00EA21E6"/>
    <w:rsid w:val="00EA2842"/>
    <w:rsid w:val="00EA2CE3"/>
    <w:rsid w:val="00EA371A"/>
    <w:rsid w:val="00EA4222"/>
    <w:rsid w:val="00EA4980"/>
    <w:rsid w:val="00EA5B71"/>
    <w:rsid w:val="00EA61F4"/>
    <w:rsid w:val="00EA6CE4"/>
    <w:rsid w:val="00EA6D46"/>
    <w:rsid w:val="00EA76F5"/>
    <w:rsid w:val="00EA7890"/>
    <w:rsid w:val="00EB048D"/>
    <w:rsid w:val="00EB066D"/>
    <w:rsid w:val="00EB1212"/>
    <w:rsid w:val="00EB1382"/>
    <w:rsid w:val="00EB1E0F"/>
    <w:rsid w:val="00EB3789"/>
    <w:rsid w:val="00EB3CCE"/>
    <w:rsid w:val="00EB3EE2"/>
    <w:rsid w:val="00EB559B"/>
    <w:rsid w:val="00EB5D03"/>
    <w:rsid w:val="00EB5F56"/>
    <w:rsid w:val="00EB6539"/>
    <w:rsid w:val="00EB7D72"/>
    <w:rsid w:val="00EC0F0C"/>
    <w:rsid w:val="00EC2AEC"/>
    <w:rsid w:val="00EC2D39"/>
    <w:rsid w:val="00EC31DC"/>
    <w:rsid w:val="00EC49A5"/>
    <w:rsid w:val="00EC4A52"/>
    <w:rsid w:val="00EC5D8F"/>
    <w:rsid w:val="00EC62C7"/>
    <w:rsid w:val="00EC7FD2"/>
    <w:rsid w:val="00ED08E8"/>
    <w:rsid w:val="00ED1AA3"/>
    <w:rsid w:val="00ED2BEB"/>
    <w:rsid w:val="00ED3B58"/>
    <w:rsid w:val="00ED3E3F"/>
    <w:rsid w:val="00ED4298"/>
    <w:rsid w:val="00ED4CD8"/>
    <w:rsid w:val="00ED5523"/>
    <w:rsid w:val="00ED7117"/>
    <w:rsid w:val="00ED7A46"/>
    <w:rsid w:val="00EE146B"/>
    <w:rsid w:val="00EE15E7"/>
    <w:rsid w:val="00EE25BB"/>
    <w:rsid w:val="00EE261C"/>
    <w:rsid w:val="00EE2C52"/>
    <w:rsid w:val="00EE2F83"/>
    <w:rsid w:val="00EE32A5"/>
    <w:rsid w:val="00EE3A6D"/>
    <w:rsid w:val="00EE3E9D"/>
    <w:rsid w:val="00EE421C"/>
    <w:rsid w:val="00EE5D43"/>
    <w:rsid w:val="00EE65EB"/>
    <w:rsid w:val="00EE6C11"/>
    <w:rsid w:val="00EE6D30"/>
    <w:rsid w:val="00EE7F91"/>
    <w:rsid w:val="00EF0FB1"/>
    <w:rsid w:val="00EF23CF"/>
    <w:rsid w:val="00EF2748"/>
    <w:rsid w:val="00EF471F"/>
    <w:rsid w:val="00EF4F2E"/>
    <w:rsid w:val="00EF5948"/>
    <w:rsid w:val="00EF61BA"/>
    <w:rsid w:val="00EF6537"/>
    <w:rsid w:val="00EF68B3"/>
    <w:rsid w:val="00EF68DB"/>
    <w:rsid w:val="00EF737C"/>
    <w:rsid w:val="00EF7BFF"/>
    <w:rsid w:val="00EF7C22"/>
    <w:rsid w:val="00F000A8"/>
    <w:rsid w:val="00F0303C"/>
    <w:rsid w:val="00F03697"/>
    <w:rsid w:val="00F037FF"/>
    <w:rsid w:val="00F046C7"/>
    <w:rsid w:val="00F0565D"/>
    <w:rsid w:val="00F06475"/>
    <w:rsid w:val="00F065B8"/>
    <w:rsid w:val="00F06609"/>
    <w:rsid w:val="00F07129"/>
    <w:rsid w:val="00F105CF"/>
    <w:rsid w:val="00F10D56"/>
    <w:rsid w:val="00F10EFC"/>
    <w:rsid w:val="00F11228"/>
    <w:rsid w:val="00F1250D"/>
    <w:rsid w:val="00F12E68"/>
    <w:rsid w:val="00F13381"/>
    <w:rsid w:val="00F13D4B"/>
    <w:rsid w:val="00F15172"/>
    <w:rsid w:val="00F166BB"/>
    <w:rsid w:val="00F17FEE"/>
    <w:rsid w:val="00F218D0"/>
    <w:rsid w:val="00F21C41"/>
    <w:rsid w:val="00F22DBF"/>
    <w:rsid w:val="00F23BFD"/>
    <w:rsid w:val="00F259E9"/>
    <w:rsid w:val="00F25EC9"/>
    <w:rsid w:val="00F2612C"/>
    <w:rsid w:val="00F2619E"/>
    <w:rsid w:val="00F27BCD"/>
    <w:rsid w:val="00F27ECF"/>
    <w:rsid w:val="00F309E3"/>
    <w:rsid w:val="00F313D4"/>
    <w:rsid w:val="00F314A5"/>
    <w:rsid w:val="00F317A1"/>
    <w:rsid w:val="00F32878"/>
    <w:rsid w:val="00F3313C"/>
    <w:rsid w:val="00F33555"/>
    <w:rsid w:val="00F34493"/>
    <w:rsid w:val="00F3782A"/>
    <w:rsid w:val="00F40361"/>
    <w:rsid w:val="00F43610"/>
    <w:rsid w:val="00F436FF"/>
    <w:rsid w:val="00F47C01"/>
    <w:rsid w:val="00F47D12"/>
    <w:rsid w:val="00F51A4D"/>
    <w:rsid w:val="00F52488"/>
    <w:rsid w:val="00F53097"/>
    <w:rsid w:val="00F530F3"/>
    <w:rsid w:val="00F53607"/>
    <w:rsid w:val="00F53DC4"/>
    <w:rsid w:val="00F544B7"/>
    <w:rsid w:val="00F557D2"/>
    <w:rsid w:val="00F568FA"/>
    <w:rsid w:val="00F600E2"/>
    <w:rsid w:val="00F61382"/>
    <w:rsid w:val="00F62521"/>
    <w:rsid w:val="00F62FDE"/>
    <w:rsid w:val="00F640C3"/>
    <w:rsid w:val="00F65A59"/>
    <w:rsid w:val="00F65DF4"/>
    <w:rsid w:val="00F65FAE"/>
    <w:rsid w:val="00F6683A"/>
    <w:rsid w:val="00F67D8E"/>
    <w:rsid w:val="00F70956"/>
    <w:rsid w:val="00F727E1"/>
    <w:rsid w:val="00F727E2"/>
    <w:rsid w:val="00F73CCC"/>
    <w:rsid w:val="00F73F2C"/>
    <w:rsid w:val="00F749A6"/>
    <w:rsid w:val="00F75C64"/>
    <w:rsid w:val="00F76300"/>
    <w:rsid w:val="00F764D9"/>
    <w:rsid w:val="00F7680C"/>
    <w:rsid w:val="00F76DB4"/>
    <w:rsid w:val="00F77391"/>
    <w:rsid w:val="00F775C6"/>
    <w:rsid w:val="00F80E22"/>
    <w:rsid w:val="00F819EC"/>
    <w:rsid w:val="00F828F7"/>
    <w:rsid w:val="00F82AF6"/>
    <w:rsid w:val="00F831B0"/>
    <w:rsid w:val="00F84155"/>
    <w:rsid w:val="00F85808"/>
    <w:rsid w:val="00F85F4B"/>
    <w:rsid w:val="00F86B19"/>
    <w:rsid w:val="00F86BDC"/>
    <w:rsid w:val="00F874DA"/>
    <w:rsid w:val="00F926A7"/>
    <w:rsid w:val="00F927A2"/>
    <w:rsid w:val="00F93A3A"/>
    <w:rsid w:val="00F9416D"/>
    <w:rsid w:val="00F9546A"/>
    <w:rsid w:val="00F9588C"/>
    <w:rsid w:val="00F95E2C"/>
    <w:rsid w:val="00F962D3"/>
    <w:rsid w:val="00F9655F"/>
    <w:rsid w:val="00F96C14"/>
    <w:rsid w:val="00F96E87"/>
    <w:rsid w:val="00FA28EC"/>
    <w:rsid w:val="00FA2AC2"/>
    <w:rsid w:val="00FA34C5"/>
    <w:rsid w:val="00FA36FB"/>
    <w:rsid w:val="00FA3B60"/>
    <w:rsid w:val="00FA3DFA"/>
    <w:rsid w:val="00FA41E7"/>
    <w:rsid w:val="00FA5EBB"/>
    <w:rsid w:val="00FA7F09"/>
    <w:rsid w:val="00FB0075"/>
    <w:rsid w:val="00FB00F8"/>
    <w:rsid w:val="00FB0549"/>
    <w:rsid w:val="00FB06EC"/>
    <w:rsid w:val="00FB2CAE"/>
    <w:rsid w:val="00FB37F7"/>
    <w:rsid w:val="00FB3B73"/>
    <w:rsid w:val="00FB6CDB"/>
    <w:rsid w:val="00FB764B"/>
    <w:rsid w:val="00FC033C"/>
    <w:rsid w:val="00FC054F"/>
    <w:rsid w:val="00FC0DD7"/>
    <w:rsid w:val="00FC12E7"/>
    <w:rsid w:val="00FC1397"/>
    <w:rsid w:val="00FC2811"/>
    <w:rsid w:val="00FC318F"/>
    <w:rsid w:val="00FC3299"/>
    <w:rsid w:val="00FC3BC0"/>
    <w:rsid w:val="00FC45B4"/>
    <w:rsid w:val="00FC5018"/>
    <w:rsid w:val="00FC5514"/>
    <w:rsid w:val="00FC5A0F"/>
    <w:rsid w:val="00FC5DD5"/>
    <w:rsid w:val="00FC60CA"/>
    <w:rsid w:val="00FC6117"/>
    <w:rsid w:val="00FC6E63"/>
    <w:rsid w:val="00FD03AA"/>
    <w:rsid w:val="00FD1079"/>
    <w:rsid w:val="00FD164E"/>
    <w:rsid w:val="00FD1FA6"/>
    <w:rsid w:val="00FD2506"/>
    <w:rsid w:val="00FD3152"/>
    <w:rsid w:val="00FD3834"/>
    <w:rsid w:val="00FD39BC"/>
    <w:rsid w:val="00FD432F"/>
    <w:rsid w:val="00FD443A"/>
    <w:rsid w:val="00FD44C2"/>
    <w:rsid w:val="00FD5819"/>
    <w:rsid w:val="00FD5A0F"/>
    <w:rsid w:val="00FD5A28"/>
    <w:rsid w:val="00FD626A"/>
    <w:rsid w:val="00FD7C15"/>
    <w:rsid w:val="00FE0537"/>
    <w:rsid w:val="00FE0C92"/>
    <w:rsid w:val="00FE16AB"/>
    <w:rsid w:val="00FE2A54"/>
    <w:rsid w:val="00FE3279"/>
    <w:rsid w:val="00FE38C8"/>
    <w:rsid w:val="00FE7193"/>
    <w:rsid w:val="00FE7C05"/>
    <w:rsid w:val="00FF0076"/>
    <w:rsid w:val="00FF03ED"/>
    <w:rsid w:val="00FF09D6"/>
    <w:rsid w:val="00FF0BFE"/>
    <w:rsid w:val="00FF1290"/>
    <w:rsid w:val="00FF15A8"/>
    <w:rsid w:val="00FF1D7F"/>
    <w:rsid w:val="00FF1DC1"/>
    <w:rsid w:val="00FF2D10"/>
    <w:rsid w:val="00FF35B9"/>
    <w:rsid w:val="00FF4359"/>
    <w:rsid w:val="00FF53B4"/>
    <w:rsid w:val="00FF5C17"/>
    <w:rsid w:val="00FF64E4"/>
    <w:rsid w:val="00FF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A6CFBAE"/>
  <w15:chartTrackingRefBased/>
  <w15:docId w15:val="{7E67852F-24CC-4FB1-8332-446765F6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 w:qFormat="1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annotation reference" w:qFormat="1"/>
    <w:lsdException w:name="Title" w:uiPriority="10" w:qFormat="1"/>
    <w:lsdException w:name="Subtitle" w:uiPriority="11" w:qFormat="1"/>
    <w:lsdException w:name="Body Text 3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50B3"/>
    <w:pPr>
      <w:spacing w:before="120" w:line="360" w:lineRule="auto"/>
      <w:jc w:val="both"/>
    </w:pPr>
    <w:rPr>
      <w:rFonts w:ascii="Tahoma" w:hAnsi="Tahoma" w:cs="Tahom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before="480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numPr>
        <w:ilvl w:val="1"/>
        <w:numId w:val="4"/>
      </w:numPr>
      <w:spacing w:before="240"/>
      <w:outlineLvl w:val="1"/>
    </w:pPr>
    <w:rPr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3"/>
      </w:numPr>
      <w:outlineLvl w:val="2"/>
    </w:pPr>
    <w:rPr>
      <w:rFonts w:cs="Arial"/>
      <w:b/>
      <w:bCs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numPr>
        <w:ilvl w:val="3"/>
        <w:numId w:val="3"/>
      </w:numPr>
      <w:outlineLvl w:val="3"/>
    </w:pPr>
    <w:rPr>
      <w:rFonts w:ascii="Arial" w:hAnsi="Arial" w:cs="Arial"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keepNext/>
      <w:numPr>
        <w:ilvl w:val="5"/>
        <w:numId w:val="3"/>
      </w:numPr>
      <w:jc w:val="center"/>
      <w:outlineLvl w:val="5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numPr>
        <w:ilvl w:val="6"/>
        <w:numId w:val="3"/>
      </w:numPr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pPr>
      <w:keepNext/>
      <w:numPr>
        <w:ilvl w:val="8"/>
        <w:numId w:val="3"/>
      </w:numPr>
      <w:outlineLvl w:val="8"/>
    </w:pPr>
    <w:rPr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jc w:val="right"/>
    </w:pPr>
  </w:style>
  <w:style w:type="paragraph" w:customStyle="1" w:styleId="TytuSIWZ">
    <w:name w:val="Tytuł SIWZ"/>
    <w:pPr>
      <w:spacing w:before="640" w:after="640" w:line="360" w:lineRule="auto"/>
      <w:jc w:val="center"/>
    </w:pPr>
    <w:rPr>
      <w:rFonts w:ascii="Tahoma" w:hAnsi="Tahoma" w:cs="Tahoma"/>
      <w:b/>
      <w:smallCaps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ZnakZnak">
    <w:name w:val="Znak Znak"/>
    <w:locked/>
    <w:rPr>
      <w:rFonts w:ascii="Tahoma" w:hAnsi="Tahoma" w:cs="Tahoma"/>
      <w:lang w:val="pl-PL" w:eastAsia="pl-PL" w:bidi="ar-SA"/>
    </w:rPr>
  </w:style>
  <w:style w:type="paragraph" w:styleId="Tekstdymka">
    <w:name w:val="Balloon Text"/>
    <w:basedOn w:val="Normalny"/>
    <w:rPr>
      <w:rFonts w:cs="Courier New"/>
      <w:sz w:val="16"/>
      <w:szCs w:val="16"/>
    </w:rPr>
  </w:style>
  <w:style w:type="paragraph" w:customStyle="1" w:styleId="Nagwek-czrzymska">
    <w:name w:val="Nagłówek - część rzymska"/>
    <w:basedOn w:val="Nagwek1"/>
    <w:pPr>
      <w:numPr>
        <w:numId w:val="0"/>
      </w:numPr>
      <w:ind w:left="720" w:hanging="360"/>
    </w:pPr>
    <w:rPr>
      <w:bCs/>
    </w:rPr>
  </w:style>
  <w:style w:type="paragraph" w:styleId="Spistreci1">
    <w:name w:val="toc 1"/>
    <w:basedOn w:val="Normalny"/>
    <w:next w:val="Normalny"/>
    <w:autoRedefine/>
    <w:uiPriority w:val="39"/>
    <w:rsid w:val="00817A74"/>
    <w:pPr>
      <w:tabs>
        <w:tab w:val="left" w:pos="400"/>
        <w:tab w:val="left" w:pos="567"/>
        <w:tab w:val="left" w:pos="600"/>
        <w:tab w:val="right" w:leader="dot" w:pos="9060"/>
      </w:tabs>
      <w:spacing w:line="240" w:lineRule="auto"/>
    </w:pPr>
    <w:rPr>
      <w:rFonts w:ascii="Times New Roman" w:hAnsi="Times New Roman"/>
      <w:b/>
      <w:bCs/>
      <w:caps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rsid w:val="004D2674"/>
    <w:pPr>
      <w:tabs>
        <w:tab w:val="left" w:pos="600"/>
        <w:tab w:val="right" w:leader="dot" w:pos="9060"/>
      </w:tabs>
      <w:spacing w:before="0" w:line="288" w:lineRule="auto"/>
    </w:pPr>
    <w:rPr>
      <w:rFonts w:ascii="Times New Roman" w:hAnsi="Times New Roman" w:cs="Times New Roman"/>
      <w:b/>
      <w:sz w:val="12"/>
    </w:rPr>
  </w:style>
  <w:style w:type="paragraph" w:styleId="Spistreci3">
    <w:name w:val="toc 3"/>
    <w:basedOn w:val="Normalny"/>
    <w:next w:val="Normalny"/>
    <w:autoRedefine/>
    <w:uiPriority w:val="39"/>
    <w:pPr>
      <w:tabs>
        <w:tab w:val="left" w:pos="0"/>
        <w:tab w:val="left" w:pos="720"/>
      </w:tabs>
      <w:spacing w:line="240" w:lineRule="auto"/>
    </w:pPr>
    <w:rPr>
      <w:szCs w:val="24"/>
    </w:rPr>
  </w:style>
  <w:style w:type="paragraph" w:styleId="Spistreci4">
    <w:name w:val="toc 4"/>
    <w:basedOn w:val="Normalny"/>
    <w:next w:val="Normalny"/>
    <w:autoRedefine/>
    <w:semiHidden/>
    <w:pPr>
      <w:ind w:left="400"/>
    </w:pPr>
    <w:rPr>
      <w:szCs w:val="24"/>
    </w:rPr>
  </w:style>
  <w:style w:type="paragraph" w:styleId="Spistreci5">
    <w:name w:val="toc 5"/>
    <w:basedOn w:val="Normalny"/>
    <w:next w:val="Normalny"/>
    <w:autoRedefine/>
    <w:semiHidden/>
    <w:pPr>
      <w:ind w:left="600"/>
    </w:pPr>
    <w:rPr>
      <w:szCs w:val="24"/>
    </w:rPr>
  </w:style>
  <w:style w:type="paragraph" w:styleId="Spistreci6">
    <w:name w:val="toc 6"/>
    <w:basedOn w:val="Normalny"/>
    <w:next w:val="Normalny"/>
    <w:autoRedefine/>
    <w:semiHidden/>
    <w:pPr>
      <w:ind w:left="800"/>
    </w:pPr>
    <w:rPr>
      <w:szCs w:val="24"/>
    </w:rPr>
  </w:style>
  <w:style w:type="paragraph" w:styleId="Spistreci7">
    <w:name w:val="toc 7"/>
    <w:basedOn w:val="Normalny"/>
    <w:next w:val="Normalny"/>
    <w:autoRedefine/>
    <w:semiHidden/>
    <w:pPr>
      <w:ind w:left="1000"/>
    </w:pPr>
    <w:rPr>
      <w:szCs w:val="24"/>
    </w:rPr>
  </w:style>
  <w:style w:type="paragraph" w:styleId="Spistreci8">
    <w:name w:val="toc 8"/>
    <w:basedOn w:val="Normalny"/>
    <w:next w:val="Normalny"/>
    <w:autoRedefine/>
    <w:semiHidden/>
    <w:pPr>
      <w:ind w:left="1200"/>
    </w:pPr>
    <w:rPr>
      <w:szCs w:val="24"/>
    </w:rPr>
  </w:style>
  <w:style w:type="paragraph" w:styleId="Spistreci9">
    <w:name w:val="toc 9"/>
    <w:basedOn w:val="Normalny"/>
    <w:next w:val="Normalny"/>
    <w:autoRedefine/>
    <w:semiHidden/>
    <w:pPr>
      <w:ind w:left="1400"/>
    </w:pPr>
    <w:rPr>
      <w:szCs w:val="24"/>
    </w:rPr>
  </w:style>
  <w:style w:type="paragraph" w:styleId="Zwykytekst">
    <w:name w:val="Plain Text"/>
    <w:basedOn w:val="Normalny"/>
    <w:rPr>
      <w:rFonts w:ascii="Courier New" w:hAnsi="Courier New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styleId="Odwoaniedokomentarza">
    <w:name w:val="annotation reference"/>
    <w:qFormat/>
    <w:rPr>
      <w:rFonts w:cs="Times New Roman"/>
      <w:sz w:val="16"/>
      <w:szCs w:val="16"/>
    </w:rPr>
  </w:style>
  <w:style w:type="character" w:styleId="Pogrubienie">
    <w:name w:val="Strong"/>
    <w:uiPriority w:val="22"/>
    <w:qFormat/>
    <w:rPr>
      <w:rFonts w:cs="Times New Roman"/>
      <w:b/>
      <w:bCs/>
    </w:rPr>
  </w:style>
  <w:style w:type="character" w:customStyle="1" w:styleId="ZnakZnak3">
    <w:name w:val="Znak Znak3"/>
    <w:semiHidden/>
    <w:rPr>
      <w:b/>
      <w:bCs/>
      <w:sz w:val="28"/>
      <w:szCs w:val="24"/>
    </w:rPr>
  </w:style>
  <w:style w:type="paragraph" w:customStyle="1" w:styleId="Poprawka1">
    <w:name w:val="Poprawka1"/>
    <w:hidden/>
    <w:semiHidden/>
  </w:style>
  <w:style w:type="paragraph" w:customStyle="1" w:styleId="Wyliczenie-1">
    <w:name w:val="Wyliczenie-1"/>
    <w:basedOn w:val="Normalny"/>
    <w:pPr>
      <w:tabs>
        <w:tab w:val="left" w:pos="993"/>
        <w:tab w:val="right" w:pos="8789"/>
      </w:tabs>
      <w:ind w:left="992" w:hanging="357"/>
    </w:pPr>
  </w:style>
  <w:style w:type="character" w:customStyle="1" w:styleId="Wyliczenie-1Znak">
    <w:name w:val="Wyliczenie-1 Znak"/>
    <w:locked/>
    <w:rPr>
      <w:rFonts w:ascii="Tahoma" w:hAnsi="Tahoma" w:cs="Tahoma"/>
      <w:lang w:val="pl-PL" w:eastAsia="pl-PL" w:bidi="ar-SA"/>
    </w:rPr>
  </w:style>
  <w:style w:type="paragraph" w:customStyle="1" w:styleId="Normalny-1">
    <w:name w:val="Normalny-1"/>
    <w:basedOn w:val="Normalny"/>
    <w:rPr>
      <w:bCs/>
    </w:rPr>
  </w:style>
  <w:style w:type="character" w:customStyle="1" w:styleId="Normalny-1Znak">
    <w:name w:val="Normalny-1 Znak"/>
    <w:locked/>
    <w:rPr>
      <w:rFonts w:ascii="Tahoma" w:hAnsi="Tahoma" w:cs="Tahoma"/>
      <w:bCs/>
      <w:lang w:val="pl-PL" w:eastAsia="pl-PL" w:bidi="ar-SA"/>
    </w:rPr>
  </w:style>
  <w:style w:type="character" w:customStyle="1" w:styleId="Tekstzastpczy1">
    <w:name w:val="Tekst zastępczy1"/>
    <w:semiHidden/>
    <w:rPr>
      <w:rFonts w:cs="Times New Roman"/>
      <w:color w:val="808080"/>
    </w:rPr>
  </w:style>
  <w:style w:type="paragraph" w:customStyle="1" w:styleId="Wyliczenie-2">
    <w:name w:val="Wyliczenie-2"/>
    <w:basedOn w:val="Normalny-1"/>
    <w:pPr>
      <w:ind w:left="1080" w:hanging="360"/>
    </w:pPr>
  </w:style>
  <w:style w:type="character" w:customStyle="1" w:styleId="Wyliczenie-2Znak">
    <w:name w:val="Wyliczenie-2 Znak"/>
    <w:basedOn w:val="Normalny-1Znak"/>
    <w:locked/>
    <w:rPr>
      <w:rFonts w:ascii="Tahoma" w:hAnsi="Tahoma" w:cs="Tahoma"/>
      <w:bCs/>
      <w:lang w:val="pl-PL" w:eastAsia="pl-PL" w:bidi="ar-SA"/>
    </w:rPr>
  </w:style>
  <w:style w:type="paragraph" w:customStyle="1" w:styleId="Wypunktowanie-umowa">
    <w:name w:val="Wypunktowanie-umowa"/>
    <w:basedOn w:val="Normalny-1"/>
    <w:pPr>
      <w:tabs>
        <w:tab w:val="num" w:pos="1515"/>
      </w:tabs>
      <w:ind w:left="1515" w:hanging="360"/>
    </w:pPr>
  </w:style>
  <w:style w:type="paragraph" w:customStyle="1" w:styleId="Wypunktowanie-tabela">
    <w:name w:val="Wypunktowanie-tabela"/>
    <w:basedOn w:val="Normalny"/>
    <w:rPr>
      <w:sz w:val="16"/>
      <w:szCs w:val="16"/>
    </w:rPr>
  </w:style>
  <w:style w:type="paragraph" w:customStyle="1" w:styleId="Wyliczenieabcwtekcie1">
    <w:name w:val="Wyliczenie abc w tekście (1"/>
    <w:aliases w:val="5 linii)"/>
    <w:basedOn w:val="Wyliczenie-abc"/>
    <w:qFormat/>
    <w:pPr>
      <w:spacing w:line="360" w:lineRule="auto"/>
    </w:pPr>
    <w:rPr>
      <w:rFonts w:cs="Times New Roman"/>
    </w:rPr>
  </w:style>
  <w:style w:type="paragraph" w:customStyle="1" w:styleId="Wyliczenie-abc">
    <w:name w:val="Wyliczenie-abc"/>
    <w:basedOn w:val="Wyliczenie-1"/>
    <w:pPr>
      <w:spacing w:after="120" w:line="240" w:lineRule="auto"/>
      <w:ind w:left="720" w:hanging="360"/>
    </w:pPr>
  </w:style>
  <w:style w:type="paragraph" w:customStyle="1" w:styleId="PodtytuSIWZ">
    <w:name w:val="Podtytuł SIWZ"/>
    <w:basedOn w:val="TytuSIWZ"/>
    <w:pPr>
      <w:spacing w:before="320" w:after="320"/>
    </w:pPr>
    <w:rPr>
      <w:rFonts w:cs="Times New Roman"/>
      <w:bCs/>
      <w:sz w:val="18"/>
      <w:szCs w:val="20"/>
    </w:rPr>
  </w:style>
  <w:style w:type="character" w:customStyle="1" w:styleId="Nagwekbeznumeru">
    <w:name w:val="Nagłówek bez numeru"/>
    <w:rPr>
      <w:rFonts w:cs="Times New Roman"/>
      <w:b/>
      <w:bCs/>
      <w:sz w:val="22"/>
    </w:rPr>
  </w:style>
  <w:style w:type="paragraph" w:customStyle="1" w:styleId="TytuSIWZ-Zamawiajcy">
    <w:name w:val="Tytuł SIWZ - Zamawiający"/>
    <w:basedOn w:val="PodtytuSIWZ"/>
    <w:pPr>
      <w:spacing w:before="0" w:after="0"/>
      <w:jc w:val="left"/>
    </w:pPr>
    <w:rPr>
      <w:sz w:val="20"/>
    </w:rPr>
  </w:style>
  <w:style w:type="paragraph" w:customStyle="1" w:styleId="Wyliczenie-elementyzestawu">
    <w:name w:val="Wyliczenie - elementy zestawu"/>
    <w:basedOn w:val="Normalny"/>
    <w:pPr>
      <w:tabs>
        <w:tab w:val="left" w:pos="851"/>
        <w:tab w:val="right" w:pos="8789"/>
      </w:tabs>
    </w:pPr>
  </w:style>
  <w:style w:type="paragraph" w:customStyle="1" w:styleId="Wyliczenie-zestawyABC">
    <w:name w:val="Wyliczenie - zestawyABC"/>
    <w:basedOn w:val="Normalny"/>
    <w:pPr>
      <w:ind w:left="560" w:hanging="360"/>
    </w:pPr>
  </w:style>
  <w:style w:type="paragraph" w:customStyle="1" w:styleId="Wyliczenie123wtekcie">
    <w:name w:val="Wyliczenie 123 w tekście"/>
    <w:basedOn w:val="Wyliczenieabcwtekcie1"/>
    <w:qFormat/>
    <w:pPr>
      <w:ind w:left="0" w:firstLine="0"/>
    </w:pPr>
  </w:style>
  <w:style w:type="paragraph" w:customStyle="1" w:styleId="Wykropkowaniewtekcie">
    <w:name w:val="Wykropkowanie w tekście"/>
    <w:basedOn w:val="Normalny"/>
  </w:style>
  <w:style w:type="paragraph" w:customStyle="1" w:styleId="Nagwekbeznumeru-akapit">
    <w:name w:val="Nagłówek bez numeru - akapit"/>
    <w:basedOn w:val="Normalny"/>
    <w:rPr>
      <w:b/>
      <w:sz w:val="24"/>
    </w:rPr>
  </w:style>
  <w:style w:type="paragraph" w:customStyle="1" w:styleId="Normalnybezodstpwtabela">
    <w:name w:val="Normalny bez odstępów tabela"/>
    <w:basedOn w:val="Normalny"/>
    <w:pPr>
      <w:spacing w:before="0" w:line="240" w:lineRule="auto"/>
    </w:pPr>
    <w:rPr>
      <w:sz w:val="18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Wyliczenie-jednostki">
    <w:name w:val="Wyliczenie - jednostki"/>
    <w:basedOn w:val="Akapitzlist1"/>
    <w:pPr>
      <w:numPr>
        <w:numId w:val="2"/>
      </w:numPr>
    </w:pPr>
  </w:style>
  <w:style w:type="paragraph" w:customStyle="1" w:styleId="Nagwek-zacznikdooferty">
    <w:name w:val="Nagłówek - załącznik do oferty"/>
    <w:basedOn w:val="Nagwekbeznumeru-akapit"/>
  </w:style>
  <w:style w:type="paragraph" w:customStyle="1" w:styleId="Wyliczenie123wumowie">
    <w:name w:val="Wyliczenie 123 w umowie"/>
    <w:basedOn w:val="Wyliczenie123wtekcie"/>
  </w:style>
  <w:style w:type="paragraph" w:customStyle="1" w:styleId="Paragraf">
    <w:name w:val="Paragraf"/>
    <w:basedOn w:val="Normalny"/>
    <w:pPr>
      <w:spacing w:before="240"/>
      <w:jc w:val="center"/>
    </w:pPr>
    <w:rPr>
      <w:b/>
    </w:rPr>
  </w:style>
  <w:style w:type="paragraph" w:customStyle="1" w:styleId="Nagwek-Protok">
    <w:name w:val="Nagłówek - Protokół"/>
    <w:basedOn w:val="Nagwekbeznumeru-akapit"/>
    <w:pPr>
      <w:spacing w:before="240" w:after="240"/>
      <w:jc w:val="center"/>
    </w:pPr>
  </w:style>
  <w:style w:type="paragraph" w:customStyle="1" w:styleId="Normalnybezodstpwmay-tabelapodmiotw">
    <w:name w:val="Normalny bez odstępów mały - tabela podmiotów"/>
    <w:basedOn w:val="Normalnybezodstpwtabela"/>
    <w:rPr>
      <w:sz w:val="14"/>
      <w:szCs w:val="14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customStyle="1" w:styleId="ZnakZnak1">
    <w:name w:val="Znak Znak1"/>
    <w:semiHidden/>
  </w:style>
  <w:style w:type="character" w:customStyle="1" w:styleId="ZnakZnak2">
    <w:name w:val="Znak Znak2"/>
    <w:semiHidden/>
    <w:rPr>
      <w:rFonts w:ascii="Arial" w:hAnsi="Arial" w:cs="Arial"/>
    </w:rPr>
  </w:style>
  <w:style w:type="paragraph" w:customStyle="1" w:styleId="pkt1">
    <w:name w:val="pkt1"/>
    <w:basedOn w:val="Normalny"/>
    <w:pPr>
      <w:suppressAutoHyphens/>
      <w:spacing w:before="60" w:after="60" w:line="240" w:lineRule="auto"/>
      <w:ind w:left="850" w:hanging="425"/>
    </w:pPr>
    <w:rPr>
      <w:color w:val="000000"/>
      <w:sz w:val="24"/>
      <w:lang w:eastAsia="ar-SA"/>
    </w:rPr>
  </w:style>
  <w:style w:type="paragraph" w:styleId="Tekstprzypisukocowego">
    <w:name w:val="endnote text"/>
    <w:basedOn w:val="Normalny"/>
    <w:semiHidden/>
  </w:style>
  <w:style w:type="character" w:styleId="Odwoanieprzypisukocowego">
    <w:name w:val="endnote reference"/>
    <w:semiHidden/>
    <w:rPr>
      <w:vertAlign w:val="superscript"/>
    </w:rPr>
  </w:style>
  <w:style w:type="paragraph" w:styleId="Tekstpodstawowy">
    <w:name w:val="Body Text"/>
    <w:basedOn w:val="Normalny"/>
    <w:link w:val="TekstpodstawowyZnak"/>
    <w:pPr>
      <w:spacing w:before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paragraph" w:styleId="Tekstpodstawowy3">
    <w:name w:val="Body Text 3"/>
    <w:basedOn w:val="Normalny"/>
    <w:link w:val="Tekstpodstawowy3Znak"/>
    <w:qFormat/>
    <w:pPr>
      <w:spacing w:before="0"/>
    </w:pPr>
    <w:rPr>
      <w:rFonts w:ascii="Arial" w:hAnsi="Arial" w:cs="Arial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 w:cs="Courier New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pPr>
      <w:spacing w:before="0"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WW8Num59z0">
    <w:name w:val="WW8Num59z0"/>
    <w:rPr>
      <w:rFonts w:ascii="Times New Roman" w:hAnsi="Times New Roman" w:cs="Gill Sans MT Ext Condensed Bold"/>
      <w:b w:val="0"/>
      <w:i w:val="0"/>
      <w:strike w:val="0"/>
      <w:dstrike w:val="0"/>
      <w:sz w:val="20"/>
    </w:rPr>
  </w:style>
  <w:style w:type="character" w:customStyle="1" w:styleId="tekst1">
    <w:name w:val="tekst1"/>
    <w:rPr>
      <w:rFonts w:ascii="Verdana" w:hAnsi="Verdana" w:hint="default"/>
      <w:color w:val="0000FF"/>
      <w:sz w:val="12"/>
      <w:szCs w:val="12"/>
    </w:rPr>
  </w:style>
  <w:style w:type="paragraph" w:customStyle="1" w:styleId="Tekstpodstawowy33">
    <w:name w:val="Tekst podstawowy 33"/>
    <w:basedOn w:val="Normalny"/>
    <w:qFormat/>
    <w:pPr>
      <w:suppressAutoHyphens/>
      <w:spacing w:before="0"/>
    </w:pPr>
    <w:rPr>
      <w:rFonts w:ascii="Arial" w:hAnsi="Arial" w:cs="Arial"/>
      <w:color w:val="000000"/>
      <w:sz w:val="22"/>
      <w:lang w:eastAsia="ar-SA"/>
    </w:rPr>
  </w:style>
  <w:style w:type="paragraph" w:customStyle="1" w:styleId="tyt">
    <w:name w:val="tyt"/>
    <w:basedOn w:val="Normalny"/>
    <w:uiPriority w:val="99"/>
    <w:pPr>
      <w:keepNext/>
      <w:spacing w:before="60" w:after="60" w:line="240" w:lineRule="auto"/>
      <w:jc w:val="center"/>
    </w:pPr>
    <w:rPr>
      <w:rFonts w:ascii="Times New Roman" w:hAnsi="Times New Roman" w:cs="Times New Roman"/>
      <w:b/>
      <w:sz w:val="24"/>
    </w:rPr>
  </w:style>
  <w:style w:type="paragraph" w:styleId="Tekstpodstawowy2">
    <w:name w:val="Body Text 2"/>
    <w:basedOn w:val="Normalny"/>
    <w:link w:val="Tekstpodstawowy2Znak"/>
    <w:pPr>
      <w:spacing w:before="0" w:after="120" w:line="480" w:lineRule="auto"/>
      <w:jc w:val="left"/>
    </w:pPr>
    <w:rPr>
      <w:rFonts w:ascii="Times New Roman" w:hAnsi="Times New Roman" w:cs="Times New Roman"/>
    </w:rPr>
  </w:style>
  <w:style w:type="character" w:customStyle="1" w:styleId="publmpoztext">
    <w:name w:val="publ_mpoz_text"/>
    <w:basedOn w:val="Domylnaczcionkaakapitu"/>
  </w:style>
  <w:style w:type="character" w:customStyle="1" w:styleId="c41">
    <w:name w:val="c41"/>
    <w:qFormat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Tekstpodstawowy21">
    <w:name w:val="Tekst podstawowy 21"/>
    <w:basedOn w:val="Normalny"/>
    <w:uiPriority w:val="99"/>
    <w:pPr>
      <w:suppressAutoHyphens/>
      <w:spacing w:before="0" w:after="120" w:line="48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Standard">
    <w:name w:val="Standard"/>
    <w:pPr>
      <w:widowControl w:val="0"/>
    </w:pPr>
  </w:style>
  <w:style w:type="paragraph" w:customStyle="1" w:styleId="standardowy0">
    <w:name w:val="standardowy"/>
    <w:basedOn w:val="Normalny"/>
    <w:pPr>
      <w:autoSpaceDE w:val="0"/>
      <w:autoSpaceDN w:val="0"/>
      <w:spacing w:before="0" w:line="240" w:lineRule="auto"/>
    </w:pPr>
    <w:rPr>
      <w:rFonts w:ascii="Times New Roman" w:hAnsi="Times New Roman" w:cs="Times New Roman"/>
      <w:sz w:val="24"/>
    </w:rPr>
  </w:style>
  <w:style w:type="character" w:customStyle="1" w:styleId="textbold">
    <w:name w:val="text bold"/>
    <w:basedOn w:val="Domylnaczcionkaakapitu"/>
  </w:style>
  <w:style w:type="character" w:customStyle="1" w:styleId="text">
    <w:name w:val="text"/>
    <w:basedOn w:val="Domylnaczcionkaakapitu"/>
  </w:style>
  <w:style w:type="paragraph" w:customStyle="1" w:styleId="Kolorowalistaakcent11">
    <w:name w:val="Kolorowa lista — akcent 11"/>
    <w:basedOn w:val="Normalny"/>
    <w:uiPriority w:val="34"/>
    <w:qFormat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Numerstrony">
    <w:name w:val="page number"/>
    <w:basedOn w:val="Domylnaczcionkaakapitu"/>
  </w:style>
  <w:style w:type="paragraph" w:styleId="Lista">
    <w:name w:val="List"/>
    <w:basedOn w:val="Normalny"/>
    <w:pPr>
      <w:spacing w:before="0" w:line="240" w:lineRule="auto"/>
      <w:ind w:left="283" w:hanging="283"/>
      <w:jc w:val="left"/>
    </w:pPr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spacing w:before="0" w:line="240" w:lineRule="auto"/>
      <w:jc w:val="center"/>
    </w:pPr>
    <w:rPr>
      <w:rFonts w:ascii="Times New Roman" w:hAnsi="Times New Roman" w:cs="Times New Roman"/>
      <w:b/>
      <w:bCs/>
      <w:sz w:val="32"/>
      <w:szCs w:val="24"/>
    </w:rPr>
  </w:style>
  <w:style w:type="paragraph" w:customStyle="1" w:styleId="Tekstpodstawowy31">
    <w:name w:val="Tekst podstawowy 31"/>
    <w:basedOn w:val="Normalny"/>
    <w:pPr>
      <w:suppressAutoHyphens/>
      <w:spacing w:before="0"/>
    </w:pPr>
    <w:rPr>
      <w:rFonts w:ascii="Arial" w:hAnsi="Arial" w:cs="Arial"/>
      <w:lang w:eastAsia="ar-S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Pr>
      <w:color w:val="800080"/>
      <w:u w:val="single"/>
    </w:rPr>
  </w:style>
  <w:style w:type="character" w:customStyle="1" w:styleId="hps">
    <w:name w:val="hps"/>
    <w:basedOn w:val="Domylnaczcionkaakapitu"/>
    <w:rsid w:val="00EB7D72"/>
  </w:style>
  <w:style w:type="character" w:customStyle="1" w:styleId="longtext">
    <w:name w:val="long_text"/>
    <w:basedOn w:val="Domylnaczcionkaakapitu"/>
    <w:rsid w:val="00EB7D72"/>
  </w:style>
  <w:style w:type="character" w:customStyle="1" w:styleId="projectorname55916">
    <w:name w:val="projector_name_55916"/>
    <w:basedOn w:val="Domylnaczcionkaakapitu"/>
    <w:rsid w:val="00EB7D72"/>
  </w:style>
  <w:style w:type="paragraph" w:customStyle="1" w:styleId="Kolorowecieniowanieakcent11">
    <w:name w:val="Kolorowe cieniowanie — akcent 11"/>
    <w:hidden/>
    <w:uiPriority w:val="99"/>
    <w:semiHidden/>
    <w:rsid w:val="006101F9"/>
    <w:rPr>
      <w:rFonts w:ascii="Tahoma" w:hAnsi="Tahoma" w:cs="Tahoma"/>
    </w:rPr>
  </w:style>
  <w:style w:type="character" w:customStyle="1" w:styleId="Tekstpodstawowy2Znak">
    <w:name w:val="Tekst podstawowy 2 Znak"/>
    <w:link w:val="Tekstpodstawowy2"/>
    <w:rsid w:val="00BB29A1"/>
  </w:style>
  <w:style w:type="character" w:customStyle="1" w:styleId="Tekstpodstawowy3Znak">
    <w:name w:val="Tekst podstawowy 3 Znak"/>
    <w:link w:val="Tekstpodstawowy3"/>
    <w:qFormat/>
    <w:rsid w:val="00631736"/>
    <w:rPr>
      <w:rFonts w:ascii="Arial" w:hAnsi="Arial" w:cs="Arial"/>
    </w:rPr>
  </w:style>
  <w:style w:type="paragraph" w:customStyle="1" w:styleId="redniasiatka21">
    <w:name w:val="Średnia siatka 21"/>
    <w:basedOn w:val="Normalny"/>
    <w:uiPriority w:val="1"/>
    <w:qFormat/>
    <w:rsid w:val="00172DF3"/>
    <w:pPr>
      <w:spacing w:before="0" w:line="240" w:lineRule="auto"/>
      <w:jc w:val="left"/>
    </w:pPr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65AA3"/>
  </w:style>
  <w:style w:type="character" w:customStyle="1" w:styleId="TekstprzypisudolnegoZnak">
    <w:name w:val="Tekst przypisu dolnego Znak"/>
    <w:link w:val="Tekstprzypisudolnego"/>
    <w:uiPriority w:val="99"/>
    <w:rsid w:val="00A65AA3"/>
    <w:rPr>
      <w:rFonts w:ascii="Tahoma" w:hAnsi="Tahoma" w:cs="Tahoma"/>
    </w:rPr>
  </w:style>
  <w:style w:type="character" w:customStyle="1" w:styleId="TekstpodstawowywcityZnak">
    <w:name w:val="Tekst podstawowy wcięty Znak"/>
    <w:link w:val="Tekstpodstawowywcity"/>
    <w:rsid w:val="00A65AA3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A65AA3"/>
    <w:rPr>
      <w:vertAlign w:val="superscript"/>
    </w:rPr>
  </w:style>
  <w:style w:type="character" w:customStyle="1" w:styleId="NagwekZnak">
    <w:name w:val="Nagłówek Znak"/>
    <w:link w:val="Nagwek"/>
    <w:uiPriority w:val="99"/>
    <w:rsid w:val="007B5CB8"/>
    <w:rPr>
      <w:rFonts w:ascii="Tahoma" w:hAnsi="Tahoma" w:cs="Tahoma"/>
    </w:rPr>
  </w:style>
  <w:style w:type="character" w:customStyle="1" w:styleId="TekstpodstawowyZnak">
    <w:name w:val="Tekst podstawowy Znak"/>
    <w:link w:val="Tekstpodstawowy"/>
    <w:qFormat/>
    <w:rsid w:val="004764AB"/>
    <w:rPr>
      <w:b/>
      <w:bCs/>
      <w:sz w:val="28"/>
      <w:szCs w:val="24"/>
    </w:rPr>
  </w:style>
  <w:style w:type="character" w:customStyle="1" w:styleId="Tekstpodstawowy3Znak1">
    <w:name w:val="Tekst podstawowy 3 Znak1"/>
    <w:semiHidden/>
    <w:locked/>
    <w:rsid w:val="004B12A4"/>
    <w:rPr>
      <w:rFonts w:ascii="Arial" w:hAnsi="Arial" w:cs="Arial"/>
    </w:rPr>
  </w:style>
  <w:style w:type="paragraph" w:customStyle="1" w:styleId="Tekstpodstawowy32">
    <w:name w:val="Tekst podstawowy 32"/>
    <w:basedOn w:val="Normalny"/>
    <w:qFormat/>
    <w:rsid w:val="001A64EF"/>
    <w:pPr>
      <w:suppressAutoHyphens/>
      <w:spacing w:before="0"/>
    </w:pPr>
    <w:rPr>
      <w:rFonts w:ascii="Arial" w:hAnsi="Arial" w:cs="Arial"/>
      <w:lang w:eastAsia="ar-SA"/>
    </w:rPr>
  </w:style>
  <w:style w:type="paragraph" w:customStyle="1" w:styleId="Tekstpodstawowy22">
    <w:name w:val="Tekst podstawowy 22"/>
    <w:basedOn w:val="Normalny"/>
    <w:uiPriority w:val="99"/>
    <w:qFormat/>
    <w:rsid w:val="00D2731E"/>
    <w:pPr>
      <w:suppressAutoHyphens/>
      <w:spacing w:before="0" w:after="120" w:line="480" w:lineRule="auto"/>
      <w:jc w:val="left"/>
    </w:pPr>
    <w:rPr>
      <w:rFonts w:ascii="Times New Roman" w:hAnsi="Times New Roman" w:cs="Times New Roman"/>
      <w:lang w:eastAsia="ar-SA"/>
    </w:rPr>
  </w:style>
  <w:style w:type="paragraph" w:styleId="Akapitzlist">
    <w:name w:val="List Paragraph"/>
    <w:aliases w:val="L1,Numerowanie,Akapit z listą5,List Paragraph,CW_Lista,lp1,Preambuła,CP-UC,CP-Punkty,Bullet List,List - bullets,Equipment,Bullet 1,List Paragraph Char Char,b1,Figure_name,Numbered Indented Text,List Paragraph11,Ref,List_TIS,normalny tekst"/>
    <w:basedOn w:val="Normalny"/>
    <w:link w:val="AkapitzlistZnak"/>
    <w:uiPriority w:val="34"/>
    <w:qFormat/>
    <w:rsid w:val="0023176A"/>
    <w:pPr>
      <w:ind w:left="708"/>
    </w:pPr>
  </w:style>
  <w:style w:type="paragraph" w:styleId="Poprawka">
    <w:name w:val="Revision"/>
    <w:hidden/>
    <w:uiPriority w:val="71"/>
    <w:unhideWhenUsed/>
    <w:rsid w:val="00ED3B58"/>
    <w:rPr>
      <w:rFonts w:ascii="Tahoma" w:hAnsi="Tahoma" w:cs="Tahoma"/>
    </w:rPr>
  </w:style>
  <w:style w:type="paragraph" w:customStyle="1" w:styleId="Styl110">
    <w:name w:val="Styl 1.1"/>
    <w:basedOn w:val="Normalny"/>
    <w:rsid w:val="007A67F8"/>
    <w:pPr>
      <w:suppressAutoHyphens/>
      <w:autoSpaceDE w:val="0"/>
      <w:spacing w:before="240" w:after="240" w:line="240" w:lineRule="auto"/>
    </w:pPr>
    <w:rPr>
      <w:rFonts w:ascii="Times New Roman" w:hAnsi="Times New Roman" w:cs="Times New Roman"/>
      <w:b/>
      <w:sz w:val="24"/>
      <w:lang w:eastAsia="ar-SA"/>
    </w:rPr>
  </w:style>
  <w:style w:type="paragraph" w:customStyle="1" w:styleId="Tekstpodstawowywcity21">
    <w:name w:val="Tekst podstawowy wcięty 21"/>
    <w:basedOn w:val="Normalny"/>
    <w:rsid w:val="007A67F8"/>
    <w:pPr>
      <w:tabs>
        <w:tab w:val="left" w:pos="360"/>
      </w:tabs>
      <w:suppressAutoHyphens/>
      <w:spacing w:before="0"/>
      <w:ind w:left="360" w:hanging="360"/>
    </w:pPr>
    <w:rPr>
      <w:rFonts w:ascii="Times New Roman" w:hAnsi="Times New Roman" w:cs="Times New Roman"/>
      <w:sz w:val="22"/>
      <w:szCs w:val="24"/>
      <w:lang w:eastAsia="ar-SA"/>
    </w:rPr>
  </w:style>
  <w:style w:type="character" w:customStyle="1" w:styleId="WW8Num29z0">
    <w:name w:val="WW8Num29z0"/>
    <w:rsid w:val="0052472C"/>
    <w:rPr>
      <w:rFonts w:ascii="Times New Roman" w:hAnsi="Times New Roman" w:cs="Times New Roman"/>
      <w:b/>
      <w:bCs/>
      <w:sz w:val="20"/>
      <w:szCs w:val="20"/>
    </w:rPr>
  </w:style>
  <w:style w:type="character" w:customStyle="1" w:styleId="WW8Num19z0">
    <w:name w:val="WW8Num19z0"/>
    <w:rsid w:val="002A5EE1"/>
    <w:rPr>
      <w:rFonts w:hint="default"/>
    </w:rPr>
  </w:style>
  <w:style w:type="character" w:customStyle="1" w:styleId="WW8Num14z0">
    <w:name w:val="WW8Num14z0"/>
    <w:rsid w:val="0064791C"/>
    <w:rPr>
      <w:rFonts w:hint="default"/>
    </w:rPr>
  </w:style>
  <w:style w:type="paragraph" w:customStyle="1" w:styleId="Tekstpodstawowywcity31">
    <w:name w:val="Tekst podstawowy wcięty 31"/>
    <w:basedOn w:val="Normalny"/>
    <w:uiPriority w:val="99"/>
    <w:qFormat/>
    <w:rsid w:val="00351E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kt">
    <w:name w:val="pkt"/>
    <w:basedOn w:val="Normalny"/>
    <w:rsid w:val="00351EF7"/>
    <w:pPr>
      <w:suppressAutoHyphens/>
      <w:spacing w:before="60" w:after="60" w:line="240" w:lineRule="auto"/>
      <w:ind w:left="851" w:hanging="295"/>
    </w:pPr>
    <w:rPr>
      <w:rFonts w:ascii="Times New Roman" w:hAnsi="Times New Roman" w:cs="Times New Roman"/>
      <w:sz w:val="24"/>
      <w:lang w:eastAsia="ar-SA"/>
    </w:rPr>
  </w:style>
  <w:style w:type="character" w:customStyle="1" w:styleId="TekstkomentarzaZnak">
    <w:name w:val="Tekst komentarza Znak"/>
    <w:link w:val="Tekstkomentarza"/>
    <w:uiPriority w:val="99"/>
    <w:qFormat/>
    <w:locked/>
    <w:rsid w:val="00034AAB"/>
    <w:rPr>
      <w:rFonts w:ascii="Tahoma" w:hAnsi="Tahoma" w:cs="Tahoma"/>
    </w:rPr>
  </w:style>
  <w:style w:type="character" w:customStyle="1" w:styleId="WW8Num31z3">
    <w:name w:val="WW8Num31z3"/>
    <w:uiPriority w:val="99"/>
    <w:rsid w:val="00F3313C"/>
    <w:rPr>
      <w:rFonts w:ascii="Symbol" w:hAnsi="Symbol"/>
    </w:rPr>
  </w:style>
  <w:style w:type="table" w:styleId="Tabela-Siatka">
    <w:name w:val="Table Grid"/>
    <w:basedOn w:val="Standardowy"/>
    <w:uiPriority w:val="39"/>
    <w:rsid w:val="00825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C80207"/>
    <w:rPr>
      <w:rFonts w:ascii="Tahoma" w:hAnsi="Tahoma" w:cs="Tahoma"/>
    </w:rPr>
  </w:style>
  <w:style w:type="numbering" w:customStyle="1" w:styleId="Styl1">
    <w:name w:val="Styl1"/>
    <w:rsid w:val="005F3159"/>
    <w:pPr>
      <w:numPr>
        <w:numId w:val="7"/>
      </w:numPr>
    </w:pPr>
  </w:style>
  <w:style w:type="numbering" w:customStyle="1" w:styleId="Styl3">
    <w:name w:val="Styl3"/>
    <w:uiPriority w:val="99"/>
    <w:rsid w:val="00F84155"/>
    <w:pPr>
      <w:numPr>
        <w:numId w:val="8"/>
      </w:numPr>
    </w:pPr>
  </w:style>
  <w:style w:type="table" w:customStyle="1" w:styleId="Tabela-Siatka1">
    <w:name w:val="Tabela - Siatka1"/>
    <w:basedOn w:val="Standardowy"/>
    <w:next w:val="Tabela-Siatka"/>
    <w:uiPriority w:val="39"/>
    <w:rsid w:val="0030642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qFormat/>
    <w:rsid w:val="00DF586E"/>
    <w:pPr>
      <w:spacing w:before="100" w:beforeAutospacing="1" w:after="100" w:afterAutospacing="1" w:line="276" w:lineRule="auto"/>
    </w:pPr>
    <w:rPr>
      <w:rFonts w:ascii="Times New Roman" w:hAnsi="Times New Roman" w:cs="Times New Roman"/>
    </w:rPr>
  </w:style>
  <w:style w:type="character" w:customStyle="1" w:styleId="Nierozpoznanawzmianka1">
    <w:name w:val="Nierozpoznana wzmianka1"/>
    <w:uiPriority w:val="99"/>
    <w:semiHidden/>
    <w:unhideWhenUsed/>
    <w:rsid w:val="00AD148F"/>
    <w:rPr>
      <w:color w:val="605E5C"/>
      <w:shd w:val="clear" w:color="auto" w:fill="E1DFDD"/>
    </w:rPr>
  </w:style>
  <w:style w:type="paragraph" w:customStyle="1" w:styleId="Tekstpodstawowy34">
    <w:name w:val="Tekst podstawowy 34"/>
    <w:basedOn w:val="Normalny"/>
    <w:rsid w:val="00E67DD1"/>
    <w:pPr>
      <w:suppressAutoHyphens/>
      <w:spacing w:before="0"/>
    </w:pPr>
    <w:rPr>
      <w:rFonts w:ascii="Arial" w:hAnsi="Arial" w:cs="Arial"/>
      <w:lang w:eastAsia="zh-CN"/>
    </w:rPr>
  </w:style>
  <w:style w:type="paragraph" w:customStyle="1" w:styleId="Tekstpodstawowywcity1">
    <w:name w:val="Tekst podstawowy wcięty1"/>
    <w:basedOn w:val="Normalny"/>
    <w:rsid w:val="00467339"/>
    <w:pPr>
      <w:suppressAutoHyphens/>
      <w:spacing w:before="0" w:line="240" w:lineRule="auto"/>
      <w:ind w:left="1080"/>
      <w:jc w:val="left"/>
    </w:pPr>
    <w:rPr>
      <w:color w:val="000000"/>
      <w:sz w:val="24"/>
      <w:szCs w:val="24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3250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List Paragraph Znak,CW_Lista Znak,lp1 Znak,Preambuła Znak,CP-UC Znak,CP-Punkty Znak,Bullet List Znak,List - bullets Znak,Equipment Znak,Bullet 1 Znak,List Paragraph Char Char Znak,b1 Znak"/>
    <w:basedOn w:val="Domylnaczcionkaakapitu"/>
    <w:link w:val="Akapitzlist"/>
    <w:uiPriority w:val="34"/>
    <w:qFormat/>
    <w:locked/>
    <w:rsid w:val="005A24F0"/>
    <w:rPr>
      <w:rFonts w:ascii="Tahoma" w:hAnsi="Tahoma" w:cs="Tahoma"/>
    </w:rPr>
  </w:style>
  <w:style w:type="character" w:styleId="Uwydatnienie">
    <w:name w:val="Emphasis"/>
    <w:basedOn w:val="Domylnaczcionkaakapitu"/>
    <w:uiPriority w:val="20"/>
    <w:qFormat/>
    <w:rsid w:val="00D21671"/>
    <w:rPr>
      <w:i/>
      <w:iCs/>
    </w:rPr>
  </w:style>
  <w:style w:type="numbering" w:customStyle="1" w:styleId="WWNum3">
    <w:name w:val="WWNum3"/>
    <w:basedOn w:val="Bezlisty"/>
    <w:rsid w:val="001E564A"/>
    <w:pPr>
      <w:numPr>
        <w:numId w:val="27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32614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86D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CD2B6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D2B6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xl64">
    <w:name w:val="xl64"/>
    <w:basedOn w:val="Normalny"/>
    <w:rsid w:val="00CD2B6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Normalny"/>
    <w:rsid w:val="00CD2B6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Normalny"/>
    <w:rsid w:val="00CD2B6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xl67">
    <w:name w:val="xl67"/>
    <w:basedOn w:val="Normalny"/>
    <w:rsid w:val="00CD2B6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xl68">
    <w:name w:val="xl68"/>
    <w:basedOn w:val="Normalny"/>
    <w:rsid w:val="00EB378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Normalny"/>
    <w:rsid w:val="00EB378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Normalny"/>
    <w:rsid w:val="00EB3789"/>
    <w:pPr>
      <w:shd w:val="clear" w:color="000000" w:fill="AEAAAA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xl71">
    <w:name w:val="xl71"/>
    <w:basedOn w:val="Normalny"/>
    <w:rsid w:val="00EB3789"/>
    <w:pPr>
      <w:shd w:val="clear" w:color="000000" w:fill="AEAAAA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2D3ADB"/>
  </w:style>
  <w:style w:type="paragraph" w:customStyle="1" w:styleId="xl72">
    <w:name w:val="xl72"/>
    <w:basedOn w:val="Normalny"/>
    <w:rsid w:val="002D3A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xl73">
    <w:name w:val="xl73"/>
    <w:basedOn w:val="Normalny"/>
    <w:rsid w:val="002D3A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xl74">
    <w:name w:val="xl74"/>
    <w:basedOn w:val="Normalny"/>
    <w:rsid w:val="002D3A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xl75">
    <w:name w:val="xl75"/>
    <w:basedOn w:val="Normalny"/>
    <w:rsid w:val="002D3A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</w:rPr>
  </w:style>
  <w:style w:type="paragraph" w:customStyle="1" w:styleId="xl76">
    <w:name w:val="xl76"/>
    <w:basedOn w:val="Normalny"/>
    <w:rsid w:val="0075270D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7">
    <w:name w:val="xl77"/>
    <w:basedOn w:val="Normalny"/>
    <w:rsid w:val="0075270D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xl78">
    <w:name w:val="xl78"/>
    <w:basedOn w:val="Normalny"/>
    <w:rsid w:val="0075270D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9">
    <w:name w:val="xl79"/>
    <w:basedOn w:val="Normalny"/>
    <w:rsid w:val="0075270D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xl80">
    <w:name w:val="xl80"/>
    <w:basedOn w:val="Normalny"/>
    <w:rsid w:val="0075270D"/>
    <w:pPr>
      <w:pBdr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81">
    <w:name w:val="xl81"/>
    <w:basedOn w:val="Normalny"/>
    <w:rsid w:val="0075270D"/>
    <w:pPr>
      <w:pBdr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xl82">
    <w:name w:val="xl82"/>
    <w:basedOn w:val="Normalny"/>
    <w:rsid w:val="0075270D"/>
    <w:pPr>
      <w:pBdr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83">
    <w:name w:val="xl83"/>
    <w:basedOn w:val="Normalny"/>
    <w:rsid w:val="0075270D"/>
    <w:pPr>
      <w:pBdr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427E69"/>
  </w:style>
  <w:style w:type="paragraph" w:customStyle="1" w:styleId="xl84">
    <w:name w:val="xl84"/>
    <w:basedOn w:val="Normalny"/>
    <w:rsid w:val="00427E69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85">
    <w:name w:val="xl85"/>
    <w:basedOn w:val="Normalny"/>
    <w:rsid w:val="00427E69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xl86">
    <w:name w:val="xl86"/>
    <w:basedOn w:val="Normalny"/>
    <w:rsid w:val="00427E69"/>
    <w:pPr>
      <w:pBdr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87">
    <w:name w:val="xl87"/>
    <w:basedOn w:val="Normalny"/>
    <w:rsid w:val="00427E69"/>
    <w:pPr>
      <w:pBdr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xl88">
    <w:name w:val="xl88"/>
    <w:basedOn w:val="Normalny"/>
    <w:rsid w:val="00427E69"/>
    <w:pPr>
      <w:pBdr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89">
    <w:name w:val="xl89"/>
    <w:basedOn w:val="Normalny"/>
    <w:rsid w:val="00427E69"/>
    <w:pPr>
      <w:pBdr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2"/>
      <w:szCs w:val="22"/>
    </w:rPr>
  </w:style>
  <w:style w:type="numbering" w:customStyle="1" w:styleId="Bezlisty3">
    <w:name w:val="Bez listy3"/>
    <w:next w:val="Bezlisty"/>
    <w:uiPriority w:val="99"/>
    <w:semiHidden/>
    <w:unhideWhenUsed/>
    <w:rsid w:val="00A91F19"/>
  </w:style>
  <w:style w:type="table" w:customStyle="1" w:styleId="Tabela-Siatka2">
    <w:name w:val="Tabela - Siatka2"/>
    <w:basedOn w:val="Standardowy"/>
    <w:next w:val="Tabela-Siatka"/>
    <w:uiPriority w:val="39"/>
    <w:rsid w:val="00A91F19"/>
    <w:pPr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rsid w:val="00A91F19"/>
    <w:pPr>
      <w:numPr>
        <w:numId w:val="14"/>
      </w:numPr>
    </w:pPr>
  </w:style>
  <w:style w:type="numbering" w:customStyle="1" w:styleId="Styl31">
    <w:name w:val="Styl31"/>
    <w:uiPriority w:val="99"/>
    <w:rsid w:val="00A91F19"/>
    <w:pPr>
      <w:numPr>
        <w:numId w:val="17"/>
      </w:numPr>
    </w:pPr>
  </w:style>
  <w:style w:type="table" w:customStyle="1" w:styleId="Tabela-Siatka11">
    <w:name w:val="Tabela - Siatka11"/>
    <w:basedOn w:val="Standardowy"/>
    <w:next w:val="Tabela-Siatka"/>
    <w:uiPriority w:val="39"/>
    <w:rsid w:val="00A91F19"/>
    <w:pPr>
      <w:spacing w:after="160" w:line="276" w:lineRule="auto"/>
    </w:pPr>
    <w:rPr>
      <w:rFonts w:ascii="Calibri" w:eastAsia="Calibri" w:hAnsi="Calibr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A91F19"/>
    <w:rPr>
      <w:rFonts w:ascii="Arial" w:hAnsi="Arial" w:cs="Arial"/>
      <w:i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A91F19"/>
    <w:rPr>
      <w:rFonts w:ascii="Tahoma" w:hAnsi="Tahoma" w:cs="Tahoma"/>
      <w:b/>
      <w:sz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A91F19"/>
    <w:rPr>
      <w:rFonts w:ascii="Tahoma" w:hAnsi="Tahoma" w:cs="Tahoma"/>
      <w:b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rsid w:val="00A91F19"/>
    <w:rPr>
      <w:rFonts w:ascii="Tahoma" w:hAnsi="Tahoma" w:cs="Arial"/>
      <w:b/>
      <w:bCs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A91F19"/>
    <w:rPr>
      <w:rFonts w:ascii="Tahoma" w:hAnsi="Tahoma" w:cs="Tahoma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A91F19"/>
    <w:rPr>
      <w:rFonts w:ascii="Arial" w:hAnsi="Arial" w:cs="Arial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A91F19"/>
    <w:rPr>
      <w:rFonts w:ascii="Tahoma" w:hAnsi="Tahoma" w:cs="Tahoma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A91F19"/>
    <w:rPr>
      <w:rFonts w:ascii="Tahoma" w:hAnsi="Tahoma" w:cs="Tahoma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A91F19"/>
    <w:rPr>
      <w:rFonts w:ascii="Tahoma" w:hAnsi="Tahoma" w:cs="Tahoma"/>
      <w:b/>
      <w:bCs/>
      <w:sz w:val="28"/>
      <w:szCs w:val="24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91F19"/>
    <w:pPr>
      <w:spacing w:before="0" w:after="160" w:line="240" w:lineRule="auto"/>
      <w:jc w:val="left"/>
    </w:pPr>
    <w:rPr>
      <w:rFonts w:asciiTheme="minorHAnsi" w:eastAsiaTheme="minorEastAsia" w:hAnsiTheme="minorHAnsi" w:cstheme="minorBidi"/>
      <w:b/>
      <w:bCs/>
      <w:color w:val="404040" w:themeColor="text1" w:themeTint="BF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rsid w:val="00A91F19"/>
    <w:rPr>
      <w:b/>
      <w:bCs/>
      <w:sz w:val="32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1F19"/>
    <w:pPr>
      <w:numPr>
        <w:ilvl w:val="1"/>
      </w:numPr>
      <w:spacing w:before="0" w:after="240" w:line="276" w:lineRule="auto"/>
      <w:jc w:val="left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1F19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paragraph" w:styleId="Bezodstpw">
    <w:name w:val="No Spacing"/>
    <w:uiPriority w:val="1"/>
    <w:qFormat/>
    <w:rsid w:val="00A91F19"/>
    <w:rPr>
      <w:rFonts w:asciiTheme="minorHAnsi" w:eastAsiaTheme="minorEastAsia" w:hAnsiTheme="minorHAnsi" w:cstheme="minorBid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A91F19"/>
    <w:pPr>
      <w:spacing w:before="160" w:after="160" w:line="276" w:lineRule="auto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A91F1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1F19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1F19"/>
    <w:rPr>
      <w:rFonts w:asciiTheme="majorHAnsi" w:eastAsiaTheme="majorEastAsia" w:hAnsiTheme="majorHAnsi" w:cstheme="majorBidi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A91F19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91F19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Odwoaniedelikatne">
    <w:name w:val="Subtle Reference"/>
    <w:basedOn w:val="Domylnaczcionkaakapitu"/>
    <w:uiPriority w:val="31"/>
    <w:qFormat/>
    <w:rsid w:val="00A91F19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91F19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A91F19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91F19"/>
    <w:pPr>
      <w:keepLines/>
      <w:numPr>
        <w:numId w:val="0"/>
      </w:numPr>
      <w:pBdr>
        <w:bottom w:val="single" w:sz="4" w:space="2" w:color="ED7D31" w:themeColor="accent2"/>
      </w:pBdr>
      <w:spacing w:before="360" w:after="120" w:line="240" w:lineRule="auto"/>
      <w:jc w:val="left"/>
      <w:outlineLvl w:val="9"/>
    </w:pPr>
    <w:rPr>
      <w:rFonts w:asciiTheme="majorHAnsi" w:eastAsiaTheme="majorEastAsia" w:hAnsiTheme="majorHAnsi" w:cstheme="majorBidi"/>
      <w:b w:val="0"/>
      <w:color w:val="262626" w:themeColor="text1" w:themeTint="D9"/>
      <w:sz w:val="40"/>
      <w:szCs w:val="40"/>
    </w:rPr>
  </w:style>
  <w:style w:type="table" w:customStyle="1" w:styleId="Tabela-Siatka21">
    <w:name w:val="Tabela - Siatka21"/>
    <w:basedOn w:val="Standardowy"/>
    <w:next w:val="Tabela-Siatka"/>
    <w:uiPriority w:val="39"/>
    <w:rsid w:val="00A91F1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A91F1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91F1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A91F1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A91F1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A91F1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6548BC"/>
    <w:rPr>
      <w:color w:val="605E5C"/>
      <w:shd w:val="clear" w:color="auto" w:fill="E1DFDD"/>
    </w:rPr>
  </w:style>
  <w:style w:type="paragraph" w:customStyle="1" w:styleId="Nagwek10">
    <w:name w:val="Nagłówek1"/>
    <w:basedOn w:val="Normalny"/>
    <w:qFormat/>
    <w:rsid w:val="00FF35B9"/>
    <w:pPr>
      <w:keepNext/>
      <w:spacing w:before="240" w:after="120" w:line="240" w:lineRule="auto"/>
      <w:jc w:val="left"/>
    </w:pPr>
    <w:rPr>
      <w:rFonts w:ascii="Arial" w:eastAsia="MS Mincho" w:hAnsi="Arial"/>
      <w:color w:val="000000"/>
      <w:sz w:val="28"/>
      <w:szCs w:val="28"/>
      <w:lang w:eastAsia="ar-SA"/>
    </w:rPr>
  </w:style>
  <w:style w:type="numbering" w:customStyle="1" w:styleId="Bezlisty4">
    <w:name w:val="Bez listy4"/>
    <w:next w:val="Bezlisty"/>
    <w:uiPriority w:val="99"/>
    <w:semiHidden/>
    <w:unhideWhenUsed/>
    <w:rsid w:val="00CB3893"/>
  </w:style>
  <w:style w:type="table" w:customStyle="1" w:styleId="Tabela-Siatka8">
    <w:name w:val="Tabela - Siatka8"/>
    <w:basedOn w:val="Standardowy"/>
    <w:next w:val="Tabela-Siatka"/>
    <w:uiPriority w:val="39"/>
    <w:rsid w:val="00CB389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E42663"/>
    <w:rPr>
      <w:rFonts w:ascii="CIDFont+F2" w:hAnsi="CIDFont+F2" w:hint="default"/>
      <w:b/>
      <w:bCs/>
      <w:i w:val="0"/>
      <w:iCs w:val="0"/>
      <w:color w:val="000000"/>
      <w:sz w:val="22"/>
      <w:szCs w:val="22"/>
    </w:rPr>
  </w:style>
  <w:style w:type="character" w:customStyle="1" w:styleId="Teksttreci5Pogrubienie">
    <w:name w:val="Tekst treści (5) + Pogrubienie"/>
    <w:rsid w:val="0081406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A3076F"/>
    <w:rPr>
      <w:color w:val="605E5C"/>
      <w:shd w:val="clear" w:color="auto" w:fill="E1DFDD"/>
    </w:rPr>
  </w:style>
  <w:style w:type="character" w:customStyle="1" w:styleId="czeinternetowe">
    <w:name w:val="Łącze internetowe"/>
    <w:uiPriority w:val="99"/>
    <w:rsid w:val="00BE3EF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9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89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44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6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3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48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84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53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80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0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6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8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38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37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221DC-65A7-44DB-9450-4E1059CE5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2426</Words>
  <Characters>19117</Characters>
  <Application>Microsoft Office Word</Application>
  <DocSecurity>0</DocSecurity>
  <Lines>159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ICHB PAN POZNAN</Company>
  <LinksUpToDate>false</LinksUpToDate>
  <CharactersWithSpaces>21501</CharactersWithSpaces>
  <SharedDoc>false</SharedDoc>
  <HLinks>
    <vt:vector size="24" baseType="variant">
      <vt:variant>
        <vt:i4>4849703</vt:i4>
      </vt:variant>
      <vt:variant>
        <vt:i4>9</vt:i4>
      </vt:variant>
      <vt:variant>
        <vt:i4>0</vt:i4>
      </vt:variant>
      <vt:variant>
        <vt:i4>5</vt:i4>
      </vt:variant>
      <vt:variant>
        <vt:lpwstr>mailto:invoice@ibch.poznan.pl</vt:lpwstr>
      </vt:variant>
      <vt:variant>
        <vt:lpwstr/>
      </vt:variant>
      <vt:variant>
        <vt:i4>6488066</vt:i4>
      </vt:variant>
      <vt:variant>
        <vt:i4>6</vt:i4>
      </vt:variant>
      <vt:variant>
        <vt:i4>0</vt:i4>
      </vt:variant>
      <vt:variant>
        <vt:i4>5</vt:i4>
      </vt:variant>
      <vt:variant>
        <vt:lpwstr>mailto:zampub@ibch.poznan.pl</vt:lpwstr>
      </vt:variant>
      <vt:variant>
        <vt:lpwstr/>
      </vt:variant>
      <vt:variant>
        <vt:i4>6488066</vt:i4>
      </vt:variant>
      <vt:variant>
        <vt:i4>3</vt:i4>
      </vt:variant>
      <vt:variant>
        <vt:i4>0</vt:i4>
      </vt:variant>
      <vt:variant>
        <vt:i4>5</vt:i4>
      </vt:variant>
      <vt:variant>
        <vt:lpwstr>mailto:zampub@ibch.poznan.pl</vt:lpwstr>
      </vt:variant>
      <vt:variant>
        <vt:lpwstr/>
      </vt:variant>
      <vt:variant>
        <vt:i4>6815777</vt:i4>
      </vt:variant>
      <vt:variant>
        <vt:i4>0</vt:i4>
      </vt:variant>
      <vt:variant>
        <vt:i4>0</vt:i4>
      </vt:variant>
      <vt:variant>
        <vt:i4>5</vt:i4>
      </vt:variant>
      <vt:variant>
        <vt:lpwstr>http://www.ichb.pl/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Katarzyna Wielentejczyk</dc:creator>
  <cp:keywords/>
  <cp:lastModifiedBy>Ania</cp:lastModifiedBy>
  <cp:revision>8</cp:revision>
  <cp:lastPrinted>2026-03-02T08:59:00Z</cp:lastPrinted>
  <dcterms:created xsi:type="dcterms:W3CDTF">2026-04-24T08:35:00Z</dcterms:created>
  <dcterms:modified xsi:type="dcterms:W3CDTF">2026-04-29T09:32:00Z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c016c798bdb8c5b3bf0ab6630911d971a5d7f20a10063278b869310cec07be40</vt:lpwstr>
  </property>
</Properties>
</file>